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07D20C58"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213F25">
        <w:rPr>
          <w:rFonts w:cs="Times New Roman"/>
          <w:b/>
          <w:bCs/>
          <w:sz w:val="20"/>
          <w:szCs w:val="20"/>
        </w:rPr>
        <w:t>12</w:t>
      </w:r>
      <w:r w:rsidR="00F45C6A">
        <w:rPr>
          <w:rFonts w:cs="Times New Roman"/>
          <w:b/>
          <w:bCs/>
          <w:sz w:val="20"/>
          <w:szCs w:val="20"/>
        </w:rPr>
        <w:t>.</w:t>
      </w:r>
      <w:r w:rsidR="001C4C4B">
        <w:rPr>
          <w:rFonts w:cs="Times New Roman"/>
          <w:b/>
          <w:bCs/>
          <w:sz w:val="20"/>
          <w:szCs w:val="20"/>
        </w:rPr>
        <w:t>1</w:t>
      </w:r>
      <w:r w:rsidR="00D04019">
        <w:rPr>
          <w:rFonts w:cs="Times New Roman"/>
          <w:b/>
          <w:bCs/>
          <w:sz w:val="20"/>
          <w:szCs w:val="20"/>
        </w:rPr>
        <w:t>5</w:t>
      </w:r>
      <w:r w:rsidR="001653F8" w:rsidRPr="00602001">
        <w:rPr>
          <w:rFonts w:cs="Times New Roman"/>
          <w:b/>
          <w:bCs/>
          <w:sz w:val="20"/>
          <w:szCs w:val="20"/>
        </w:rPr>
        <w:t xml:space="preserve"> do SWZ</w:t>
      </w:r>
    </w:p>
    <w:p w14:paraId="56D79546" w14:textId="79EABAA9"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062726">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2B9F2247" w14:textId="1BC07E70" w:rsidR="008739F5" w:rsidRPr="00602001" w:rsidRDefault="008739F5"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450E201"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51E4F" w:rsidRPr="00251E4F">
        <w:rPr>
          <w:rFonts w:cs="Times New Roman"/>
          <w:b/>
          <w:i/>
          <w:sz w:val="20"/>
          <w:szCs w:val="20"/>
        </w:rPr>
        <w:t xml:space="preserve"> </w:t>
      </w:r>
      <w:r w:rsidR="00251E4F" w:rsidRPr="00E60F20">
        <w:rPr>
          <w:rFonts w:cs="Times New Roman"/>
          <w:b/>
          <w:i/>
          <w:sz w:val="20"/>
          <w:szCs w:val="20"/>
        </w:rPr>
        <w:t>Inwestycja D1.1.1 „Rozwój i modernizacja infrastruktury centrów opieki wysokospecjalistycznej i innych podmiotów</w:t>
      </w:r>
      <w:r w:rsidR="00251E4F">
        <w:rPr>
          <w:rFonts w:cs="Times New Roman"/>
          <w:b/>
          <w:i/>
          <w:sz w:val="20"/>
          <w:szCs w:val="20"/>
        </w:rPr>
        <w:t xml:space="preserve"> </w:t>
      </w:r>
      <w:r w:rsidR="00251E4F" w:rsidRPr="00E60F20">
        <w:rPr>
          <w:rFonts w:cs="Times New Roman"/>
          <w:b/>
          <w:i/>
          <w:sz w:val="20"/>
          <w:szCs w:val="20"/>
        </w:rPr>
        <w:t>leczniczych”</w:t>
      </w:r>
    </w:p>
    <w:p w14:paraId="606482D7" w14:textId="51291D11" w:rsidR="000D7D0D" w:rsidRPr="001429D0" w:rsidRDefault="00A41F09"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764C6697"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213F25">
        <w:rPr>
          <w:rFonts w:cs="Times New Roman"/>
          <w:sz w:val="20"/>
          <w:szCs w:val="20"/>
        </w:rPr>
        <w:t>11</w:t>
      </w:r>
      <w:r w:rsidR="000D0F86">
        <w:rPr>
          <w:rFonts w:cs="Times New Roman"/>
          <w:sz w:val="20"/>
          <w:szCs w:val="20"/>
        </w:rPr>
        <w:t>.</w:t>
      </w:r>
      <w:r w:rsidR="001C4C4B">
        <w:rPr>
          <w:rFonts w:cs="Times New Roman"/>
          <w:sz w:val="20"/>
          <w:szCs w:val="20"/>
        </w:rPr>
        <w:t>1</w:t>
      </w:r>
      <w:r w:rsidR="00D04019">
        <w:rPr>
          <w:rFonts w:cs="Times New Roman"/>
          <w:sz w:val="20"/>
          <w:szCs w:val="20"/>
        </w:rPr>
        <w:t>5</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A12DD47" w14:textId="530293D9" w:rsidR="000D7D0D" w:rsidRDefault="000D7D0D" w:rsidP="00F316B5">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p>
    <w:p w14:paraId="63C47D2B" w14:textId="24B1FE4E"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213F25">
        <w:rPr>
          <w:rFonts w:cs="Times New Roman"/>
          <w:sz w:val="20"/>
          <w:szCs w:val="20"/>
        </w:rPr>
        <w:t>11</w:t>
      </w:r>
      <w:r>
        <w:rPr>
          <w:rFonts w:cs="Times New Roman"/>
          <w:sz w:val="20"/>
          <w:szCs w:val="20"/>
        </w:rPr>
        <w:t>.</w:t>
      </w:r>
      <w:r w:rsidR="001C4C4B">
        <w:rPr>
          <w:rFonts w:cs="Times New Roman"/>
          <w:sz w:val="20"/>
          <w:szCs w:val="20"/>
        </w:rPr>
        <w:t>1</w:t>
      </w:r>
      <w:r w:rsidR="00D04019">
        <w:rPr>
          <w:rFonts w:cs="Times New Roman"/>
          <w:sz w:val="20"/>
          <w:szCs w:val="20"/>
        </w:rPr>
        <w:t>5</w:t>
      </w:r>
      <w:r w:rsidRPr="00865002">
        <w:rPr>
          <w:rFonts w:cs="Times New Roman"/>
          <w:sz w:val="20"/>
          <w:szCs w:val="20"/>
        </w:rPr>
        <w:t xml:space="preserve"> do </w:t>
      </w:r>
      <w:r w:rsidRPr="00602001">
        <w:rPr>
          <w:rFonts w:cs="Times New Roman"/>
          <w:sz w:val="20"/>
          <w:szCs w:val="20"/>
        </w:rPr>
        <w:t>SWZ.</w:t>
      </w:r>
    </w:p>
    <w:p w14:paraId="4AE60280" w14:textId="003637F4" w:rsidR="000D7D0D" w:rsidRPr="00865002" w:rsidRDefault="000D7D0D" w:rsidP="00865002">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020F3E9"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Wykonawca oświadcza, że Towar będący przedmiotem umowy spełnia warunki dopuszczenia do obrotu  i do stosowania  na terytorium  Rzeczypospolitej  Polskiej  zgodnie z ustawą z dnia 7 kwietnia 2022 roku o wyrobach medycznych (Dz. U. z 202</w:t>
      </w:r>
      <w:r w:rsidR="008F7E46">
        <w:rPr>
          <w:rFonts w:cs="Times New Roman"/>
          <w:sz w:val="20"/>
          <w:szCs w:val="20"/>
        </w:rPr>
        <w:t>4</w:t>
      </w:r>
      <w:r w:rsidRPr="000D0F86">
        <w:rPr>
          <w:rFonts w:cs="Times New Roman"/>
          <w:sz w:val="20"/>
          <w:szCs w:val="20"/>
        </w:rPr>
        <w:t xml:space="preserve">  r. poz. 1</w:t>
      </w:r>
      <w:r w:rsidR="008F7E46">
        <w:rPr>
          <w:rFonts w:cs="Times New Roman"/>
          <w:sz w:val="20"/>
          <w:szCs w:val="20"/>
        </w:rPr>
        <w:t>620</w:t>
      </w:r>
      <w:r w:rsidRPr="000D0F86">
        <w:rPr>
          <w:rFonts w:cs="Times New Roman"/>
          <w:sz w:val="20"/>
          <w:szCs w:val="20"/>
        </w:rPr>
        <w:t xml:space="preserve">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DE5AA10" w:rsidR="00315D8D" w:rsidRDefault="000D7D0D"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185F100F" w14:textId="5CFC0CCE" w:rsidR="007F2502" w:rsidRDefault="000D7D0D" w:rsidP="007F2502">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48985E38" w14:textId="69667DB4" w:rsidR="00A41F09" w:rsidRPr="00430FF0" w:rsidRDefault="00A41F09" w:rsidP="00430FF0">
      <w:pPr>
        <w:numPr>
          <w:ilvl w:val="0"/>
          <w:numId w:val="6"/>
        </w:numPr>
        <w:tabs>
          <w:tab w:val="left" w:pos="709"/>
        </w:tabs>
        <w:spacing w:after="0"/>
        <w:ind w:right="49"/>
        <w:rPr>
          <w:rFonts w:cs="Times New Roman"/>
          <w:sz w:val="20"/>
          <w:szCs w:val="20"/>
        </w:rPr>
      </w:pPr>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6499D04"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0D0FBE">
        <w:rPr>
          <w:rFonts w:cs="Times New Roman"/>
          <w:sz w:val="20"/>
          <w:szCs w:val="20"/>
        </w:rPr>
        <w:t>pkt</w:t>
      </w:r>
      <w:r w:rsidRPr="00AA1941">
        <w:rPr>
          <w:rFonts w:cs="Times New Roman"/>
          <w:sz w:val="20"/>
          <w:szCs w:val="20"/>
        </w:rPr>
        <w:t xml:space="preserve"> </w:t>
      </w:r>
      <w:r w:rsidR="000D7D0D">
        <w:rPr>
          <w:rFonts w:cs="Times New Roman"/>
          <w:sz w:val="20"/>
          <w:szCs w:val="20"/>
        </w:rPr>
        <w:t>1</w:t>
      </w:r>
      <w:r w:rsidRPr="00AA1941">
        <w:rPr>
          <w:rFonts w:cs="Times New Roman"/>
          <w:sz w:val="20"/>
          <w:szCs w:val="20"/>
        </w:rPr>
        <w:t xml:space="preserve">) lub </w:t>
      </w:r>
      <w:r w:rsidR="000D7D0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3F6F5A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0D0FBE">
        <w:rPr>
          <w:rFonts w:cs="Times New Roman"/>
          <w:sz w:val="20"/>
          <w:szCs w:val="20"/>
        </w:rPr>
        <w:t>pkt</w:t>
      </w:r>
      <w:r w:rsidRPr="007F2502">
        <w:rPr>
          <w:rFonts w:cs="Times New Roman"/>
          <w:sz w:val="20"/>
          <w:szCs w:val="20"/>
        </w:rPr>
        <w:t xml:space="preserve"> </w:t>
      </w:r>
      <w:r w:rsidR="000D7D0D">
        <w:rPr>
          <w:rFonts w:cs="Times New Roman"/>
          <w:sz w:val="20"/>
          <w:szCs w:val="20"/>
        </w:rPr>
        <w:t>1</w:t>
      </w:r>
      <w:r w:rsidRPr="007F2502">
        <w:rPr>
          <w:rFonts w:cs="Times New Roman"/>
          <w:sz w:val="20"/>
          <w:szCs w:val="20"/>
        </w:rPr>
        <w:t>) lub</w:t>
      </w:r>
      <w:r>
        <w:rPr>
          <w:rFonts w:cs="Times New Roman"/>
          <w:sz w:val="20"/>
          <w:szCs w:val="20"/>
        </w:rPr>
        <w:t xml:space="preserve"> </w:t>
      </w:r>
      <w:r w:rsidR="000D7D0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0EADF3E8" w14:textId="3C3B8E48" w:rsidR="00186C56" w:rsidRPr="001C4C4B" w:rsidRDefault="000D7D0D" w:rsidP="001C4C4B">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r w:rsidR="007D65E3" w:rsidRPr="007D65E3">
        <w:rPr>
          <w:rFonts w:cs="Times New Roman"/>
          <w:bCs/>
          <w:sz w:val="20"/>
          <w:szCs w:val="20"/>
        </w:rPr>
        <w:t>do dnia</w:t>
      </w:r>
      <w:r w:rsidR="00186C56" w:rsidRPr="001C4C4B">
        <w:rPr>
          <w:bCs/>
          <w:sz w:val="20"/>
          <w:szCs w:val="20"/>
        </w:rPr>
        <w:t>………. od dnia zawarcia umowy</w:t>
      </w:r>
      <w:r w:rsidR="001C4C4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A5CE047" w:rsidR="00843A7F"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kartę gwarancyjną z wykazem punktów serwisowych, dostawców części zamiennych lub materiałów zużywalnych i eksploatacyjnych</w:t>
      </w:r>
      <w:r w:rsidR="00843A7F">
        <w:rPr>
          <w:rFonts w:cs="Times New Roman"/>
          <w:sz w:val="20"/>
          <w:szCs w:val="20"/>
        </w:rPr>
        <w:t>,</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380F646D" w:rsidR="00843A7F" w:rsidRDefault="00A41F0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3DD32339"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D7D0D">
        <w:rPr>
          <w:rFonts w:cs="Times New Roman"/>
          <w:sz w:val="20"/>
          <w:szCs w:val="20"/>
        </w:rPr>
        <w:t>,</w:t>
      </w:r>
    </w:p>
    <w:p w14:paraId="24D2F8C3" w14:textId="09ECFE9B" w:rsidR="000D7D0D" w:rsidRPr="00602001"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864B933"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C4EFA7E" w:rsidR="00020A4A" w:rsidRPr="00020A4A" w:rsidRDefault="000D7D0D"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w:t>
      </w:r>
      <w:r w:rsidR="000D074A">
        <w:rPr>
          <w:sz w:val="20"/>
          <w:szCs w:val="20"/>
        </w:rPr>
        <w:t>ą</w:t>
      </w:r>
      <w:r>
        <w:rPr>
          <w:sz w:val="20"/>
          <w:szCs w:val="20"/>
        </w:rPr>
        <w:t xml:space="preserve">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E12F14" w:rsidR="00020A4A" w:rsidRPr="00020A4A" w:rsidRDefault="000D074A" w:rsidP="00020A4A">
      <w:pPr>
        <w:pStyle w:val="Akapitzlist"/>
        <w:numPr>
          <w:ilvl w:val="0"/>
          <w:numId w:val="30"/>
        </w:numPr>
        <w:tabs>
          <w:tab w:val="left" w:pos="426"/>
        </w:tabs>
        <w:autoSpaceDE w:val="0"/>
        <w:spacing w:after="0"/>
        <w:rPr>
          <w:sz w:val="20"/>
          <w:szCs w:val="20"/>
        </w:rPr>
      </w:pPr>
      <w:r w:rsidRPr="00020A4A">
        <w:rPr>
          <w:sz w:val="20"/>
          <w:szCs w:val="20"/>
        </w:rPr>
        <w:t xml:space="preserve">dostarczony przedmiot umowy wolny będzie od wad </w:t>
      </w:r>
      <w:r>
        <w:rPr>
          <w:sz w:val="20"/>
          <w:szCs w:val="20"/>
        </w:rPr>
        <w:t xml:space="preserve">fizycznych i </w:t>
      </w:r>
      <w:r w:rsidRPr="00020A4A">
        <w:rPr>
          <w:sz w:val="20"/>
          <w:szCs w:val="20"/>
        </w:rPr>
        <w:t>prawnych.</w:t>
      </w:r>
    </w:p>
    <w:p w14:paraId="13EC05D6" w14:textId="729191A2" w:rsidR="008877B4" w:rsidRDefault="000D074A" w:rsidP="00F316B5">
      <w:pPr>
        <w:numPr>
          <w:ilvl w:val="0"/>
          <w:numId w:val="3"/>
        </w:numPr>
        <w:tabs>
          <w:tab w:val="left" w:pos="426"/>
        </w:tabs>
        <w:autoSpaceDE w:val="0"/>
        <w:spacing w:after="0"/>
        <w:rPr>
          <w:rFonts w:cs="Times New Roman"/>
          <w:sz w:val="20"/>
          <w:szCs w:val="20"/>
        </w:rPr>
      </w:pPr>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p>
    <w:p w14:paraId="725B81B6" w14:textId="03068511" w:rsidR="004C473D"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p>
    <w:p w14:paraId="1CA1BF24" w14:textId="481B13E2" w:rsidR="00C116B2"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E18411" w:rsidR="002B3C19" w:rsidRPr="00D47371" w:rsidRDefault="000D074A" w:rsidP="00F316B5">
      <w:pPr>
        <w:autoSpaceDE w:val="0"/>
        <w:spacing w:after="0"/>
        <w:ind w:right="49"/>
        <w:jc w:val="center"/>
        <w:rPr>
          <w:rFonts w:cs="Times New Roman"/>
          <w:b/>
          <w:i/>
          <w:iCs/>
          <w:sz w:val="20"/>
          <w:szCs w:val="20"/>
        </w:rPr>
      </w:pPr>
      <w:r w:rsidRPr="00D47371">
        <w:rPr>
          <w:rFonts w:cs="Times New Roman"/>
          <w:b/>
          <w:i/>
          <w:iCs/>
          <w:sz w:val="20"/>
          <w:szCs w:val="20"/>
        </w:rPr>
        <w:t>Odbiór Towaru</w:t>
      </w:r>
      <w:r>
        <w:rPr>
          <w:rFonts w:cs="Times New Roman"/>
          <w:b/>
          <w:i/>
          <w:iCs/>
          <w:sz w:val="20"/>
          <w:szCs w:val="20"/>
        </w:rPr>
        <w:t xml:space="preserve"> (Przedmiotu umowy)</w:t>
      </w:r>
    </w:p>
    <w:p w14:paraId="030D70A6" w14:textId="77777777" w:rsidR="002B3C19" w:rsidRDefault="002B3C19" w:rsidP="00F316B5">
      <w:pPr>
        <w:autoSpaceDE w:val="0"/>
        <w:spacing w:after="0"/>
        <w:ind w:right="49"/>
        <w:jc w:val="center"/>
        <w:rPr>
          <w:rFonts w:cs="Times New Roman"/>
          <w:b/>
          <w:sz w:val="20"/>
          <w:szCs w:val="20"/>
        </w:rPr>
      </w:pPr>
    </w:p>
    <w:p w14:paraId="6A03224E" w14:textId="175DFEB5"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A41F09">
        <w:rPr>
          <w:bCs/>
          <w:sz w:val="20"/>
          <w:szCs w:val="20"/>
        </w:rPr>
        <w:lastRenderedPageBreak/>
        <w:t xml:space="preserve">najpóźniej </w:t>
      </w:r>
      <w:r>
        <w:rPr>
          <w:bCs/>
          <w:sz w:val="20"/>
          <w:szCs w:val="20"/>
        </w:rPr>
        <w:t>w terminie trz</w:t>
      </w:r>
      <w:r w:rsidR="00A90750">
        <w:rPr>
          <w:bCs/>
          <w:sz w:val="20"/>
          <w:szCs w:val="20"/>
        </w:rPr>
        <w:t>ech dni roboczych przed terminem dostawy.</w:t>
      </w:r>
    </w:p>
    <w:p w14:paraId="593A1A50" w14:textId="611F2ACC"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sidR="00A41F09">
        <w:rPr>
          <w:bCs/>
          <w:sz w:val="20"/>
          <w:szCs w:val="20"/>
        </w:rPr>
        <w:t>Towaru</w:t>
      </w:r>
      <w:r>
        <w:rPr>
          <w:bCs/>
          <w:sz w:val="20"/>
          <w:szCs w:val="20"/>
        </w:rPr>
        <w:t>, a w przypadku oprogramowania, jego instalacji i wdrożenia.</w:t>
      </w:r>
    </w:p>
    <w:p w14:paraId="5B78862F" w14:textId="4CE657E3"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213F25">
        <w:rPr>
          <w:sz w:val="20"/>
          <w:szCs w:val="20"/>
        </w:rPr>
        <w:t>11</w:t>
      </w:r>
      <w:r>
        <w:rPr>
          <w:sz w:val="20"/>
          <w:szCs w:val="20"/>
        </w:rPr>
        <w:t>.</w:t>
      </w:r>
      <w:r w:rsidR="001C4C4B">
        <w:rPr>
          <w:sz w:val="20"/>
          <w:szCs w:val="20"/>
        </w:rPr>
        <w:t>1</w:t>
      </w:r>
      <w:r w:rsidR="00D04019">
        <w:rPr>
          <w:sz w:val="20"/>
          <w:szCs w:val="20"/>
        </w:rPr>
        <w:t>5</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6E29FA7D"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Odbiór Towaru, w tym wyposażenia i wszystkich elementów składowych przedmiotu umowy, wraz z ich kontrolą jakościową będzie dokonany przez przedstawicieli Zamawiającego w miejscu wykonania umowy.</w:t>
      </w:r>
    </w:p>
    <w:p w14:paraId="7A43001F" w14:textId="55D866D6"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p>
    <w:p w14:paraId="48F6D6CB" w14:textId="4D502618"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A41F0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0B71304E"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p>
    <w:p w14:paraId="27E24EBC" w14:textId="5553ECF4"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p>
    <w:p w14:paraId="7C55611F" w14:textId="3B501BB0" w:rsidR="006E2C56" w:rsidRDefault="000D074A" w:rsidP="002B3C19">
      <w:pPr>
        <w:pStyle w:val="Akapitzlist"/>
        <w:numPr>
          <w:ilvl w:val="0"/>
          <w:numId w:val="28"/>
        </w:numPr>
        <w:autoSpaceDE w:val="0"/>
        <w:spacing w:after="0"/>
        <w:ind w:left="284" w:right="49" w:hanging="284"/>
        <w:rPr>
          <w:bCs/>
          <w:sz w:val="20"/>
          <w:szCs w:val="20"/>
        </w:rPr>
      </w:pPr>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p>
    <w:p w14:paraId="7D9D850F"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1F069E9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5BFED05C" w14:textId="094D738D"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sidR="00A41F09">
        <w:rPr>
          <w:bCs/>
          <w:sz w:val="20"/>
          <w:szCs w:val="20"/>
        </w:rPr>
        <w:t>i innych zobowiązań związanych z tą dostawą</w:t>
      </w:r>
      <w:r w:rsidR="00A41F09" w:rsidRPr="006E2C56">
        <w:rPr>
          <w:bCs/>
          <w:sz w:val="20"/>
          <w:szCs w:val="20"/>
        </w:rPr>
        <w:t xml:space="preserve">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598C3A8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07FFB3D" w14:textId="184F7F58" w:rsidR="000D074A" w:rsidRDefault="000D074A"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p>
    <w:p w14:paraId="4ACAC442" w14:textId="39538C88" w:rsidR="006E2C56" w:rsidRDefault="000D074A" w:rsidP="002B3C19">
      <w:pPr>
        <w:pStyle w:val="Akapitzlist"/>
        <w:numPr>
          <w:ilvl w:val="0"/>
          <w:numId w:val="28"/>
        </w:numPr>
        <w:autoSpaceDE w:val="0"/>
        <w:spacing w:after="0"/>
        <w:ind w:left="284" w:right="49" w:hanging="284"/>
        <w:rPr>
          <w:bCs/>
          <w:sz w:val="20"/>
          <w:szCs w:val="20"/>
        </w:rPr>
      </w:pPr>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lastRenderedPageBreak/>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1840652E"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49FC66F2"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5278364D" w:rsidR="00E0742A" w:rsidRPr="001C4C4B" w:rsidRDefault="009F3CAF" w:rsidP="001C4C4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1C4C4B">
        <w:rPr>
          <w:rFonts w:cs="Times New Roman"/>
          <w:sz w:val="20"/>
          <w:szCs w:val="20"/>
        </w:rPr>
        <w:t xml:space="preserve"> …………….. </w:t>
      </w:r>
      <w:r w:rsidR="00E0742A" w:rsidRPr="001C4C4B">
        <w:rPr>
          <w:bCs/>
          <w:sz w:val="20"/>
          <w:szCs w:val="20"/>
        </w:rPr>
        <w:t>m</w:t>
      </w:r>
      <w:r w:rsidRPr="001C4C4B">
        <w:rPr>
          <w:bCs/>
          <w:sz w:val="20"/>
          <w:szCs w:val="20"/>
        </w:rPr>
        <w:t>iesięc</w:t>
      </w:r>
      <w:r w:rsidR="001C4C4B">
        <w:rPr>
          <w:bCs/>
          <w:sz w:val="20"/>
          <w:szCs w:val="20"/>
        </w:rPr>
        <w:t>y</w:t>
      </w:r>
      <w:r w:rsidR="001251B0">
        <w:rPr>
          <w:rStyle w:val="Odwoanieprzypisudolnego"/>
          <w:bCs/>
          <w:sz w:val="20"/>
          <w:szCs w:val="20"/>
        </w:rPr>
        <w:footnoteReference w:id="3"/>
      </w:r>
      <w:r w:rsidR="001C4C4B">
        <w:rPr>
          <w:bCs/>
          <w:sz w:val="20"/>
          <w:szCs w:val="20"/>
        </w:rPr>
        <w:t xml:space="preserve"> </w:t>
      </w:r>
      <w:r w:rsidR="00E0742A" w:rsidRPr="001C4C4B">
        <w:rPr>
          <w:bCs/>
          <w:sz w:val="20"/>
          <w:szCs w:val="20"/>
        </w:rPr>
        <w:t>licząc od dnia odbioru Towaru</w:t>
      </w:r>
      <w:r w:rsidR="001251B0" w:rsidRPr="001C4C4B">
        <w:rPr>
          <w:bCs/>
          <w:sz w:val="20"/>
          <w:szCs w:val="20"/>
        </w:rPr>
        <w:t xml:space="preserve"> potwierdzonego protokołem </w:t>
      </w:r>
      <w:r w:rsidR="000D074A" w:rsidRPr="001C4C4B">
        <w:rPr>
          <w:bCs/>
          <w:sz w:val="20"/>
          <w:szCs w:val="20"/>
        </w:rPr>
        <w:t xml:space="preserve">odbioru </w:t>
      </w:r>
      <w:r w:rsidR="001251B0" w:rsidRPr="001C4C4B">
        <w:rPr>
          <w:bCs/>
          <w:sz w:val="20"/>
          <w:szCs w:val="20"/>
        </w:rPr>
        <w:t>bez zastrzeżeń.</w:t>
      </w:r>
    </w:p>
    <w:p w14:paraId="25F77E36" w14:textId="77777777" w:rsidR="000D074A" w:rsidRDefault="000D074A" w:rsidP="000D074A">
      <w:pPr>
        <w:autoSpaceDE w:val="0"/>
        <w:spacing w:after="0"/>
        <w:ind w:right="49"/>
        <w:rPr>
          <w:sz w:val="20"/>
          <w:szCs w:val="20"/>
        </w:rPr>
      </w:pPr>
    </w:p>
    <w:p w14:paraId="595B6F99" w14:textId="77777777" w:rsidR="000D074A" w:rsidRPr="00E01C58" w:rsidRDefault="000D074A" w:rsidP="000D074A">
      <w:pPr>
        <w:pStyle w:val="Akapitzlist"/>
        <w:numPr>
          <w:ilvl w:val="0"/>
          <w:numId w:val="53"/>
        </w:numPr>
        <w:autoSpaceDE w:val="0"/>
        <w:spacing w:after="0"/>
        <w:ind w:right="49"/>
        <w:rPr>
          <w:sz w:val="20"/>
          <w:szCs w:val="20"/>
        </w:rPr>
      </w:pPr>
      <w:r>
        <w:rPr>
          <w:sz w:val="20"/>
          <w:szCs w:val="20"/>
        </w:rPr>
        <w:t>Rękojmia</w:t>
      </w:r>
    </w:p>
    <w:p w14:paraId="498A7A8F" w14:textId="77777777" w:rsidR="000D074A" w:rsidRPr="000D074A" w:rsidRDefault="000D074A" w:rsidP="000D074A">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lastRenderedPageBreak/>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51F90269" w:rsidR="001251B0" w:rsidRDefault="000D074A"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6F830B90" w14:textId="77777777" w:rsidR="000D074A" w:rsidRDefault="000D074A" w:rsidP="000D074A">
      <w:pPr>
        <w:autoSpaceDE w:val="0"/>
        <w:spacing w:after="0"/>
        <w:ind w:right="49"/>
        <w:rPr>
          <w:rFonts w:cs="Times New Roman"/>
          <w:sz w:val="20"/>
          <w:szCs w:val="20"/>
        </w:rPr>
      </w:pPr>
    </w:p>
    <w:p w14:paraId="23BCAF7E" w14:textId="08A6BD31" w:rsidR="000D074A" w:rsidRPr="000D074A" w:rsidRDefault="000D074A" w:rsidP="000D074A">
      <w:pPr>
        <w:pStyle w:val="Akapitzlist"/>
        <w:numPr>
          <w:ilvl w:val="0"/>
          <w:numId w:val="53"/>
        </w:numPr>
        <w:autoSpaceDE w:val="0"/>
        <w:spacing w:after="0"/>
        <w:ind w:right="49"/>
        <w:rPr>
          <w:sz w:val="20"/>
          <w:szCs w:val="20"/>
        </w:rPr>
      </w:pPr>
      <w:r w:rsidRPr="000D074A">
        <w:rPr>
          <w:sz w:val="20"/>
          <w:szCs w:val="20"/>
        </w:rPr>
        <w:t>Gwarancja</w:t>
      </w:r>
    </w:p>
    <w:p w14:paraId="4509C7B4" w14:textId="77777777" w:rsidR="000D074A" w:rsidRDefault="000D074A" w:rsidP="000D074A">
      <w:pPr>
        <w:autoSpaceDE w:val="0"/>
        <w:spacing w:after="0"/>
        <w:ind w:right="49"/>
        <w:rPr>
          <w:rFonts w:cs="Times New Roman"/>
          <w:sz w:val="20"/>
          <w:szCs w:val="20"/>
        </w:rPr>
      </w:pPr>
    </w:p>
    <w:p w14:paraId="1267B11C" w14:textId="68E053D0" w:rsidR="000D074A" w:rsidRDefault="000D074A" w:rsidP="004E2FBD">
      <w:pPr>
        <w:numPr>
          <w:ilvl w:val="0"/>
          <w:numId w:val="2"/>
        </w:numPr>
        <w:autoSpaceDE w:val="0"/>
        <w:spacing w:after="0"/>
        <w:ind w:left="284" w:right="49" w:hanging="284"/>
        <w:rPr>
          <w:rFonts w:cs="Times New Roman"/>
          <w:sz w:val="20"/>
          <w:szCs w:val="20"/>
        </w:rPr>
      </w:pPr>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p>
    <w:p w14:paraId="2E8EA518" w14:textId="465C29E3" w:rsidR="000D074A" w:rsidRDefault="000D074A" w:rsidP="004E2FBD">
      <w:pPr>
        <w:numPr>
          <w:ilvl w:val="0"/>
          <w:numId w:val="2"/>
        </w:numPr>
        <w:autoSpaceDE w:val="0"/>
        <w:spacing w:after="0"/>
        <w:ind w:left="284" w:right="49" w:hanging="284"/>
        <w:rPr>
          <w:rFonts w:cs="Times New Roman"/>
          <w:sz w:val="20"/>
          <w:szCs w:val="20"/>
        </w:rPr>
      </w:pPr>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p>
    <w:p w14:paraId="49814A46" w14:textId="6BD99FBA" w:rsidR="004E2FBD" w:rsidRDefault="00FD1FE7"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p>
    <w:p w14:paraId="6521F48D" w14:textId="03CA276E" w:rsidR="006221BC" w:rsidRDefault="00BE5C0D"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0306F276"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w:t>
      </w:r>
      <w:r w:rsidR="005618E3">
        <w:rPr>
          <w:sz w:val="20"/>
          <w:szCs w:val="20"/>
        </w:rPr>
        <w:t>3</w:t>
      </w:r>
      <w:r w:rsidRPr="006221BC">
        <w:rPr>
          <w:sz w:val="20"/>
          <w:szCs w:val="20"/>
        </w:rPr>
        <w:t xml:space="preserve"> dni robocze rozumiane jako dni od poniedziałku do piątku, z wyłączeniem dni ustawowo wolnych od pracy</w:t>
      </w:r>
      <w:r>
        <w:rPr>
          <w:sz w:val="20"/>
          <w:szCs w:val="20"/>
        </w:rPr>
        <w:t>,</w:t>
      </w:r>
    </w:p>
    <w:p w14:paraId="58BB94B2" w14:textId="3DBA0AE8"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sidR="005618E3">
        <w:rPr>
          <w:sz w:val="20"/>
          <w:szCs w:val="20"/>
        </w:rPr>
        <w:t>7</w:t>
      </w:r>
      <w:r w:rsidRPr="006221BC">
        <w:rPr>
          <w:sz w:val="20"/>
          <w:szCs w:val="20"/>
        </w:rPr>
        <w:t xml:space="preserve"> dni roboczych rozumiane jako dni od poniedziałku do piątku, z wyłączeniem dni ustawowo wolnych od pracy</w:t>
      </w:r>
      <w:r w:rsidR="00045BEC">
        <w:rPr>
          <w:sz w:val="20"/>
          <w:szCs w:val="20"/>
        </w:rPr>
        <w:t>,</w:t>
      </w:r>
    </w:p>
    <w:p w14:paraId="54AA26E5" w14:textId="6193D434" w:rsidR="00045BEC" w:rsidRPr="006221BC" w:rsidRDefault="00A4299B" w:rsidP="006221BC">
      <w:pPr>
        <w:pStyle w:val="Akapitzlist"/>
        <w:numPr>
          <w:ilvl w:val="0"/>
          <w:numId w:val="40"/>
        </w:numPr>
        <w:autoSpaceDE w:val="0"/>
        <w:spacing w:after="0"/>
        <w:ind w:right="49"/>
        <w:rPr>
          <w:sz w:val="20"/>
          <w:szCs w:val="20"/>
        </w:rPr>
      </w:pPr>
      <w:r w:rsidRPr="00A4299B">
        <w:rPr>
          <w:i/>
          <w:iCs/>
          <w:color w:val="EE0000"/>
          <w:sz w:val="20"/>
          <w:szCs w:val="20"/>
        </w:rPr>
        <w:t>skreślony</w:t>
      </w:r>
      <w:r w:rsidR="00045BEC" w:rsidRPr="00045BEC">
        <w:rPr>
          <w:sz w:val="20"/>
          <w:szCs w:val="20"/>
        </w:rPr>
        <w:t>.</w:t>
      </w:r>
    </w:p>
    <w:p w14:paraId="2F3AEE4E" w14:textId="718F7401" w:rsidR="006221BC" w:rsidRPr="006221BC" w:rsidRDefault="00FD1FE7" w:rsidP="006221BC">
      <w:pPr>
        <w:numPr>
          <w:ilvl w:val="0"/>
          <w:numId w:val="2"/>
        </w:numPr>
        <w:autoSpaceDE w:val="0"/>
        <w:spacing w:after="0"/>
        <w:ind w:left="284" w:right="49" w:hanging="284"/>
        <w:rPr>
          <w:rFonts w:cs="Times New Roman"/>
          <w:sz w:val="20"/>
          <w:szCs w:val="20"/>
        </w:rPr>
      </w:pPr>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p>
    <w:p w14:paraId="56C39912" w14:textId="08B4C14E" w:rsidR="00AD553F" w:rsidRDefault="00FD1FE7"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zgodnie z ust. 12.</w:t>
      </w:r>
    </w:p>
    <w:p w14:paraId="437C4E56" w14:textId="3957E641" w:rsidR="00AD553F" w:rsidRDefault="00FD1FE7" w:rsidP="00AD553F">
      <w:pPr>
        <w:numPr>
          <w:ilvl w:val="0"/>
          <w:numId w:val="2"/>
        </w:numPr>
        <w:autoSpaceDE w:val="0"/>
        <w:spacing w:after="0"/>
        <w:ind w:left="284" w:right="49" w:hanging="284"/>
        <w:rPr>
          <w:rFonts w:cs="Times New Roman"/>
          <w:sz w:val="20"/>
          <w:szCs w:val="20"/>
        </w:rPr>
      </w:pPr>
      <w:r w:rsidRPr="004F04B1">
        <w:rPr>
          <w:rFonts w:cs="Times New Roman"/>
          <w:sz w:val="20"/>
          <w:szCs w:val="20"/>
        </w:rPr>
        <w:lastRenderedPageBreak/>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p>
    <w:p w14:paraId="4E474A93" w14:textId="7214650B" w:rsidR="00FD1FE7" w:rsidRDefault="00A4299B" w:rsidP="00AD553F">
      <w:pPr>
        <w:numPr>
          <w:ilvl w:val="0"/>
          <w:numId w:val="2"/>
        </w:numPr>
        <w:autoSpaceDE w:val="0"/>
        <w:spacing w:after="0"/>
        <w:ind w:left="284" w:right="49" w:hanging="284"/>
        <w:rPr>
          <w:rFonts w:cs="Times New Roman"/>
          <w:sz w:val="20"/>
          <w:szCs w:val="20"/>
        </w:rPr>
      </w:pPr>
      <w:r w:rsidRPr="00A4299B">
        <w:rPr>
          <w:i/>
          <w:iCs/>
          <w:color w:val="EE0000"/>
          <w:sz w:val="20"/>
          <w:szCs w:val="20"/>
        </w:rPr>
        <w:t>skreślony</w:t>
      </w:r>
      <w:r w:rsidR="00615D90">
        <w:rPr>
          <w:sz w:val="20"/>
          <w:szCs w:val="20"/>
        </w:rPr>
        <w:t>.</w:t>
      </w:r>
    </w:p>
    <w:p w14:paraId="379AF162" w14:textId="1AE7D105"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7E43C2AD" w14:textId="51634771"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94A2DF2" w14:textId="0FA25CC2"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6561F807" w14:textId="44EF988C"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70D5BB37" w14:textId="3376C9E4" w:rsidR="00A41F09" w:rsidRPr="00BF533C" w:rsidRDefault="00BF533C" w:rsidP="00AD553F">
      <w:pPr>
        <w:numPr>
          <w:ilvl w:val="0"/>
          <w:numId w:val="2"/>
        </w:numPr>
        <w:autoSpaceDE w:val="0"/>
        <w:spacing w:after="0"/>
        <w:ind w:left="284" w:right="49" w:hanging="284"/>
        <w:rPr>
          <w:rFonts w:cs="Times New Roman"/>
          <w:color w:val="EE0000"/>
          <w:sz w:val="20"/>
          <w:szCs w:val="20"/>
        </w:rPr>
      </w:pPr>
      <w:r w:rsidRPr="00BF533C">
        <w:rPr>
          <w:rFonts w:cs="Times New Roman"/>
          <w:color w:val="EE0000"/>
          <w:sz w:val="20"/>
          <w:szCs w:val="20"/>
        </w:rPr>
        <w:t xml:space="preserve">Wykonawca gwarantuje że Towar po upływie okresu gwarancji będzie pozbawiony blokad i innych podobnych zabezpieczeń w tym w szczególności kodów serwisowych które po upływie gwarancji uniemożliwiałyby lub utrudniały Zamawiającemu dostęp do opcji serwisowych lub naprawy Towaru przez dowolny podmiot w przypadku nie korzystania przez Zamawiającego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 z tym zastrzeżeniem, że w przypadku Aparatu </w:t>
      </w:r>
      <w:proofErr w:type="spellStart"/>
      <w:r w:rsidRPr="00BF533C">
        <w:rPr>
          <w:rFonts w:cs="Times New Roman"/>
          <w:color w:val="EE0000"/>
          <w:sz w:val="20"/>
          <w:szCs w:val="20"/>
        </w:rPr>
        <w:t>Rtg</w:t>
      </w:r>
      <w:proofErr w:type="spellEnd"/>
      <w:r w:rsidRPr="00BF533C">
        <w:rPr>
          <w:rFonts w:cs="Times New Roman"/>
          <w:color w:val="EE0000"/>
          <w:sz w:val="20"/>
          <w:szCs w:val="20"/>
        </w:rPr>
        <w:t xml:space="preserve"> typu ramię C z płaskim detektorem Zamawiający wymaga jedynie pozostawienia tych urządzeń w takim stanie, który umożliwi serwisowanie pogwarancyjne przez każdy inny niż tylko Wykonawca uprawniony i wykwalifikowany podmiot.</w:t>
      </w:r>
    </w:p>
    <w:p w14:paraId="61598A2C" w14:textId="77777777" w:rsidR="00FD1FE7" w:rsidRDefault="00FD1FE7" w:rsidP="00FD1FE7">
      <w:pPr>
        <w:autoSpaceDE w:val="0"/>
        <w:spacing w:after="0"/>
        <w:ind w:right="49"/>
        <w:rPr>
          <w:rFonts w:cs="Times New Roman"/>
          <w:sz w:val="20"/>
          <w:szCs w:val="20"/>
        </w:rPr>
      </w:pPr>
    </w:p>
    <w:p w14:paraId="59115F32" w14:textId="324DC720" w:rsidR="00FD1FE7" w:rsidRPr="00FD1FE7" w:rsidRDefault="00FD1FE7" w:rsidP="00FD1FE7">
      <w:pPr>
        <w:pStyle w:val="Akapitzlist"/>
        <w:numPr>
          <w:ilvl w:val="0"/>
          <w:numId w:val="53"/>
        </w:numPr>
        <w:autoSpaceDE w:val="0"/>
        <w:spacing w:after="0"/>
        <w:ind w:right="49"/>
        <w:rPr>
          <w:sz w:val="20"/>
          <w:szCs w:val="20"/>
        </w:rPr>
      </w:pPr>
      <w:r>
        <w:rPr>
          <w:sz w:val="20"/>
          <w:szCs w:val="20"/>
        </w:rPr>
        <w:t>Postanowienia wspólne</w:t>
      </w:r>
    </w:p>
    <w:p w14:paraId="1B63EEB9" w14:textId="77777777" w:rsidR="00FD1FE7" w:rsidRDefault="00FD1FE7" w:rsidP="00FD1FE7">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0C82FFD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w:t>
      </w:r>
      <w:r w:rsidRPr="00FA7040">
        <w:rPr>
          <w:rFonts w:cs="Times New Roman"/>
          <w:sz w:val="20"/>
          <w:szCs w:val="20"/>
        </w:rPr>
        <w:lastRenderedPageBreak/>
        <w:t xml:space="preserve">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A41F09">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79F5A7F6" w14:textId="3D3CFFB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5BBC1EE5" w14:textId="20C65F63" w:rsidR="00A41F09" w:rsidRPr="00A4299B" w:rsidRDefault="00A4299B" w:rsidP="00AD553F">
      <w:pPr>
        <w:numPr>
          <w:ilvl w:val="0"/>
          <w:numId w:val="2"/>
        </w:numPr>
        <w:autoSpaceDE w:val="0"/>
        <w:spacing w:after="0"/>
        <w:ind w:left="284" w:right="49" w:hanging="284"/>
        <w:rPr>
          <w:rFonts w:cs="Times New Roman"/>
          <w:color w:val="EE0000"/>
          <w:sz w:val="20"/>
          <w:szCs w:val="20"/>
        </w:rPr>
      </w:pPr>
      <w:r w:rsidRPr="00A4299B">
        <w:rPr>
          <w:rFonts w:cs="Times New Roman"/>
          <w:color w:val="EE0000"/>
          <w:sz w:val="20"/>
          <w:szCs w:val="20"/>
        </w:rPr>
        <w:t>Postanowienie ust. 14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9F6F426" w14:textId="77777777" w:rsidR="00FD1FE7" w:rsidRDefault="00FD1FE7" w:rsidP="00FD1FE7">
      <w:pPr>
        <w:autoSpaceDE w:val="0"/>
        <w:spacing w:after="0"/>
        <w:ind w:right="49"/>
        <w:jc w:val="center"/>
        <w:rPr>
          <w:rFonts w:cs="Times New Roman"/>
          <w:b/>
          <w:sz w:val="20"/>
          <w:szCs w:val="20"/>
        </w:rPr>
      </w:pPr>
      <w:bookmarkStart w:id="0" w:name="_Hlk210249399"/>
      <w:r>
        <w:rPr>
          <w:rFonts w:cs="Times New Roman"/>
          <w:b/>
          <w:sz w:val="20"/>
          <w:szCs w:val="20"/>
        </w:rPr>
        <w:t>§8</w:t>
      </w:r>
    </w:p>
    <w:p w14:paraId="720136C2" w14:textId="0F9F7D8E" w:rsidR="00FD1FE7" w:rsidRDefault="00FD1FE7" w:rsidP="00FD1FE7">
      <w:pPr>
        <w:autoSpaceDE w:val="0"/>
        <w:spacing w:after="0"/>
        <w:ind w:right="49"/>
        <w:jc w:val="center"/>
        <w:rPr>
          <w:rFonts w:cs="Times New Roman"/>
          <w:b/>
          <w:i/>
          <w:iCs/>
          <w:sz w:val="20"/>
          <w:szCs w:val="20"/>
        </w:rPr>
      </w:pPr>
      <w:r>
        <w:rPr>
          <w:rFonts w:cs="Times New Roman"/>
          <w:b/>
          <w:i/>
          <w:iCs/>
          <w:sz w:val="20"/>
          <w:szCs w:val="20"/>
        </w:rPr>
        <w:t>Realizacja zasady DNSH</w:t>
      </w:r>
      <w:r w:rsidR="00056C46">
        <w:rPr>
          <w:rFonts w:cs="Times New Roman"/>
          <w:b/>
          <w:i/>
          <w:iCs/>
          <w:sz w:val="20"/>
          <w:szCs w:val="20"/>
        </w:rPr>
        <w:t>, zasada równości szans i niedyskryminacji</w:t>
      </w:r>
    </w:p>
    <w:p w14:paraId="339EB25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6A2C121C"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37BFB4F5"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łagodzenie zmian klimatu,</w:t>
      </w:r>
    </w:p>
    <w:p w14:paraId="508DED59"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adaptacja do zmian klimatu,</w:t>
      </w:r>
    </w:p>
    <w:p w14:paraId="6FD76112"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zrównoważone wykorzystanie i ochrona zasobów wodnych i morskich,</w:t>
      </w:r>
    </w:p>
    <w:p w14:paraId="34B3E567"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gospodarka o obiegu zamkniętym,</w:t>
      </w:r>
    </w:p>
    <w:p w14:paraId="74746F9D"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zapobieganie zanieczyszczeniu i jego kontroli,</w:t>
      </w:r>
    </w:p>
    <w:p w14:paraId="31EADA04"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lastRenderedPageBreak/>
        <w:t>ochrona i odbudowa bioróżnorodności i ekosystemów</w:t>
      </w:r>
    </w:p>
    <w:p w14:paraId="19BA8839" w14:textId="77777777" w:rsidR="00FD1FE7" w:rsidRPr="00E01C58" w:rsidRDefault="00FD1FE7" w:rsidP="00FD1FE7">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2408B219" w14:textId="27731A29" w:rsidR="00FD1FE7" w:rsidRPr="008739F5" w:rsidRDefault="008739F5" w:rsidP="00FD1FE7">
      <w:pPr>
        <w:pStyle w:val="Akapitzlist"/>
        <w:numPr>
          <w:ilvl w:val="0"/>
          <w:numId w:val="55"/>
        </w:numPr>
        <w:autoSpaceDE w:val="0"/>
        <w:spacing w:after="0"/>
        <w:ind w:left="284" w:right="49" w:hanging="284"/>
        <w:rPr>
          <w:bCs/>
          <w:color w:val="EE0000"/>
          <w:sz w:val="20"/>
          <w:szCs w:val="20"/>
        </w:rPr>
      </w:pPr>
      <w:r w:rsidRPr="008739F5">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7CA5362E" w14:textId="77777777" w:rsidR="00FD1FE7" w:rsidRDefault="00FD1FE7" w:rsidP="00FD1FE7">
      <w:pPr>
        <w:pStyle w:val="Akapitzlist"/>
        <w:numPr>
          <w:ilvl w:val="0"/>
          <w:numId w:val="55"/>
        </w:numPr>
        <w:autoSpaceDE w:val="0"/>
        <w:spacing w:after="0"/>
        <w:ind w:left="284" w:right="49" w:hanging="284"/>
        <w:rPr>
          <w:bCs/>
          <w:sz w:val="20"/>
          <w:szCs w:val="20"/>
        </w:rPr>
      </w:pPr>
      <w:bookmarkStart w:id="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691C7F64" w14:textId="7AD2C6C2" w:rsidR="00FD1FE7" w:rsidRPr="008739F5" w:rsidRDefault="008739F5" w:rsidP="00FD1FE7">
      <w:pPr>
        <w:pStyle w:val="Akapitzlist"/>
        <w:numPr>
          <w:ilvl w:val="0"/>
          <w:numId w:val="55"/>
        </w:numPr>
        <w:autoSpaceDE w:val="0"/>
        <w:spacing w:after="0"/>
        <w:ind w:left="284" w:right="49" w:hanging="284"/>
        <w:rPr>
          <w:bCs/>
          <w:color w:val="EE0000"/>
          <w:sz w:val="20"/>
          <w:szCs w:val="20"/>
        </w:rPr>
      </w:pPr>
      <w:r w:rsidRPr="008739F5">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055002C3"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75C39523" w14:textId="3912243F" w:rsidR="00E82E64" w:rsidRDefault="005B20A9" w:rsidP="00FD1FE7">
      <w:pPr>
        <w:pStyle w:val="Akapitzlist"/>
        <w:numPr>
          <w:ilvl w:val="0"/>
          <w:numId w:val="55"/>
        </w:numPr>
        <w:autoSpaceDE w:val="0"/>
        <w:spacing w:after="0"/>
        <w:ind w:left="284" w:right="49" w:hanging="284"/>
        <w:rPr>
          <w:bCs/>
          <w:sz w:val="20"/>
          <w:szCs w:val="20"/>
        </w:rPr>
      </w:pPr>
      <w:r>
        <w:rPr>
          <w:bCs/>
          <w:sz w:val="20"/>
          <w:szCs w:val="20"/>
        </w:rPr>
        <w:t>Postanowień ust. 3, 4 i 5 nie stosuje się w przypadkach, gdy wykonanie przedmiotu umowy, w tym użyte procesy i technologie</w:t>
      </w:r>
      <w:r w:rsidRPr="005B20A9">
        <w:t xml:space="preserve"> </w:t>
      </w:r>
      <w:r w:rsidRPr="005B20A9">
        <w:rPr>
          <w:bCs/>
          <w:sz w:val="20"/>
          <w:szCs w:val="20"/>
        </w:rPr>
        <w:t xml:space="preserve">wytwarzania Towarów </w:t>
      </w:r>
      <w:r>
        <w:rPr>
          <w:bCs/>
          <w:sz w:val="20"/>
          <w:szCs w:val="20"/>
        </w:rPr>
        <w:t>są</w:t>
      </w:r>
      <w:r w:rsidRPr="005B20A9">
        <w:rPr>
          <w:bCs/>
          <w:sz w:val="20"/>
          <w:szCs w:val="20"/>
        </w:rPr>
        <w:t xml:space="preserve"> dla realizacji zasady DNSH obojętne</w:t>
      </w:r>
      <w:r>
        <w:rPr>
          <w:bCs/>
          <w:sz w:val="20"/>
          <w:szCs w:val="20"/>
        </w:rPr>
        <w:t>, przy czym w każdym takim przypadku Wykonawca zobowiązany jest w sposób wiarygodny tą okoliczność wykazać.</w:t>
      </w:r>
    </w:p>
    <w:p w14:paraId="1AC4BA22" w14:textId="79C96ADB" w:rsidR="00056C46" w:rsidRPr="00E01C58" w:rsidRDefault="00056C46" w:rsidP="00FD1FE7">
      <w:pPr>
        <w:pStyle w:val="Akapitzlist"/>
        <w:numPr>
          <w:ilvl w:val="0"/>
          <w:numId w:val="55"/>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0"/>
    <w:bookmarkEnd w:id="1"/>
    <w:p w14:paraId="5B97C5FD" w14:textId="77777777" w:rsidR="009229F8" w:rsidRDefault="009229F8" w:rsidP="00F316B5">
      <w:pPr>
        <w:autoSpaceDE w:val="0"/>
        <w:spacing w:after="0"/>
        <w:ind w:right="49"/>
        <w:jc w:val="center"/>
        <w:rPr>
          <w:rFonts w:cs="Times New Roman"/>
          <w:b/>
          <w:sz w:val="20"/>
          <w:szCs w:val="20"/>
        </w:rPr>
      </w:pPr>
    </w:p>
    <w:p w14:paraId="3C02026A" w14:textId="50D4192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D1FE7">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A082234"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FD1FE7">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FD1FE7">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5E93B2C" w14:textId="04209E2B"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w:t>
      </w:r>
      <w:r>
        <w:rPr>
          <w:rFonts w:cs="Times New Roman"/>
          <w:bCs/>
          <w:sz w:val="20"/>
          <w:szCs w:val="20"/>
        </w:rPr>
        <w:lastRenderedPageBreak/>
        <w:t xml:space="preserve">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r w:rsidRPr="009D43B0">
        <w:rPr>
          <w:rFonts w:cs="Times New Roman"/>
          <w:bCs/>
          <w:sz w:val="20"/>
          <w:szCs w:val="20"/>
        </w:rPr>
        <w:t xml:space="preserve"> </w:t>
      </w:r>
      <w:r>
        <w:rPr>
          <w:rFonts w:cs="Times New Roman"/>
          <w:bCs/>
          <w:sz w:val="20"/>
          <w:szCs w:val="20"/>
        </w:rPr>
        <w:t>przy czym, jeżeli dany rodzaj Towaru składa się z więcej niż jednej sztuki podstawą naliczenia kary umownej jest łączne wynagrodzenie  za wszystkie wymagane sztuki,</w:t>
      </w:r>
    </w:p>
    <w:p w14:paraId="68C2D933" w14:textId="4E48B233"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7E9E81BE"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F40FF6">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F40FF6">
        <w:rPr>
          <w:rFonts w:cs="Times New Roman"/>
          <w:bCs/>
          <w:sz w:val="20"/>
          <w:szCs w:val="20"/>
        </w:rPr>
        <w:t>y</w:t>
      </w:r>
      <w:r w:rsidRPr="00602001">
        <w:rPr>
          <w:rFonts w:cs="Times New Roman"/>
          <w:bCs/>
          <w:sz w:val="20"/>
          <w:szCs w:val="20"/>
        </w:rPr>
        <w:t xml:space="preserve"> rozpoczęt</w:t>
      </w:r>
      <w:r w:rsidR="00F40FF6">
        <w:rPr>
          <w:rFonts w:cs="Times New Roman"/>
          <w:bCs/>
          <w:sz w:val="20"/>
          <w:szCs w:val="20"/>
        </w:rPr>
        <w:t>y</w:t>
      </w:r>
      <w:r w:rsidRPr="00602001">
        <w:rPr>
          <w:rFonts w:cs="Times New Roman"/>
          <w:bCs/>
          <w:sz w:val="20"/>
          <w:szCs w:val="20"/>
        </w:rPr>
        <w:t xml:space="preserve"> </w:t>
      </w:r>
      <w:r w:rsidR="00F40FF6">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0D72DBEB" w14:textId="7DD2523D" w:rsidR="00045BEC" w:rsidRDefault="00045BEC"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brak </w:t>
      </w:r>
      <w:r w:rsidRPr="00045BEC">
        <w:rPr>
          <w:sz w:val="20"/>
          <w:szCs w:val="20"/>
        </w:rPr>
        <w:t>dostęp</w:t>
      </w:r>
      <w:r>
        <w:rPr>
          <w:sz w:val="20"/>
          <w:szCs w:val="20"/>
        </w:rPr>
        <w:t>u</w:t>
      </w:r>
      <w:r w:rsidRPr="00045BEC">
        <w:rPr>
          <w:sz w:val="20"/>
          <w:szCs w:val="20"/>
        </w:rPr>
        <w:t xml:space="preserve"> przez zespół kliniczny </w:t>
      </w:r>
      <w:r>
        <w:rPr>
          <w:sz w:val="20"/>
          <w:szCs w:val="20"/>
        </w:rPr>
        <w:t xml:space="preserve">Zamawiającego </w:t>
      </w:r>
      <w:r w:rsidRPr="00045BEC">
        <w:rPr>
          <w:sz w:val="20"/>
          <w:szCs w:val="20"/>
        </w:rPr>
        <w:t xml:space="preserve">do pomocy technicznej robota chirurgicznego </w:t>
      </w:r>
      <w:r>
        <w:rPr>
          <w:sz w:val="20"/>
          <w:szCs w:val="20"/>
        </w:rPr>
        <w:t xml:space="preserve">w wysokości 0,1% </w:t>
      </w:r>
      <w:r w:rsidRPr="00602001">
        <w:rPr>
          <w:rFonts w:cs="Times New Roman"/>
          <w:bCs/>
          <w:sz w:val="20"/>
          <w:szCs w:val="20"/>
        </w:rPr>
        <w:t>wartości bru</w:t>
      </w:r>
      <w:r>
        <w:rPr>
          <w:rFonts w:cs="Times New Roman"/>
          <w:bCs/>
          <w:sz w:val="20"/>
          <w:szCs w:val="20"/>
        </w:rPr>
        <w:t>tto wynagrodzenia</w:t>
      </w:r>
      <w:r w:rsidRPr="00602001">
        <w:rPr>
          <w:rFonts w:cs="Times New Roman"/>
          <w:bCs/>
          <w:sz w:val="20"/>
          <w:szCs w:val="20"/>
        </w:rPr>
        <w:t xml:space="preserve"> </w:t>
      </w:r>
      <w:r>
        <w:rPr>
          <w:rFonts w:cs="Times New Roman"/>
          <w:bCs/>
          <w:sz w:val="20"/>
          <w:szCs w:val="20"/>
        </w:rPr>
        <w:t>określonego w §10 ust. 1 pkt 1, za każdy taki stwierdzony przypadek</w:t>
      </w:r>
    </w:p>
    <w:p w14:paraId="7ED31815" w14:textId="5F36888C" w:rsidR="00F40FF6" w:rsidRDefault="00A4299B"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A4299B">
        <w:rPr>
          <w:rFonts w:cs="Times New Roman"/>
          <w:bCs/>
          <w:i/>
          <w:iCs/>
          <w:color w:val="EE0000"/>
          <w:sz w:val="20"/>
          <w:szCs w:val="20"/>
        </w:rPr>
        <w:t>skreślony</w:t>
      </w:r>
      <w:r w:rsidR="00F40FF6">
        <w:rPr>
          <w:rFonts w:cs="Times New Roman"/>
          <w:bCs/>
          <w:sz w:val="20"/>
          <w:szCs w:val="20"/>
        </w:rPr>
        <w:t>,</w:t>
      </w:r>
    </w:p>
    <w:p w14:paraId="20F0F857" w14:textId="7BD96421"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inny przypadek nienależytego wykonania zobowiązań gwarancyjnych Wykonawcy niż wskazany w pkt 3 do </w:t>
      </w:r>
      <w:r w:rsidR="00045BEC">
        <w:rPr>
          <w:rFonts w:cs="Times New Roman"/>
          <w:bCs/>
          <w:sz w:val="20"/>
          <w:szCs w:val="20"/>
        </w:rPr>
        <w:t>6</w:t>
      </w:r>
      <w:r>
        <w:rPr>
          <w:rFonts w:cs="Times New Roman"/>
          <w:bCs/>
          <w:sz w:val="20"/>
          <w:szCs w:val="20"/>
        </w:rPr>
        <w:t xml:space="preserve"> powyżej, w wysokości 5.000,00 zł, za każdy taki stwierdzony przypadek,</w:t>
      </w:r>
    </w:p>
    <w:p w14:paraId="33232D34" w14:textId="7DE7D2BF"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p>
    <w:p w14:paraId="6EB6D521" w14:textId="272FF54E"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p>
    <w:p w14:paraId="2FD5D319" w14:textId="17BFC632"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p>
    <w:p w14:paraId="548DC786" w14:textId="38FD9667" w:rsidR="001B6328" w:rsidRPr="00721149"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721149">
        <w:t>,</w:t>
      </w:r>
    </w:p>
    <w:p w14:paraId="09148038" w14:textId="5A299BDD"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p>
    <w:p w14:paraId="274297C3" w14:textId="40C4D4A7" w:rsidR="00721149" w:rsidRPr="00602001"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p>
    <w:p w14:paraId="58C82EAB" w14:textId="4B02EF6C"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721149">
        <w:rPr>
          <w:rFonts w:cs="Times New Roman"/>
          <w:bCs/>
          <w:sz w:val="20"/>
          <w:szCs w:val="20"/>
        </w:rPr>
        <w:t>10</w:t>
      </w:r>
      <w:r w:rsidRPr="001F213E">
        <w:rPr>
          <w:rFonts w:cs="Times New Roman"/>
          <w:bCs/>
          <w:sz w:val="20"/>
          <w:szCs w:val="20"/>
        </w:rPr>
        <w:t xml:space="preserve"> ust. 1.</w:t>
      </w:r>
    </w:p>
    <w:p w14:paraId="12B33429" w14:textId="0BF9DC7B"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721149">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3850F75"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721149">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 xml:space="preserve">Wykonawca przyjmuje do wiadomości, że w przypadku niewykonania lub nienależytego wykonania umowy przez </w:t>
      </w:r>
      <w:r w:rsidRPr="001429D0">
        <w:rPr>
          <w:rFonts w:cs="Times New Roman"/>
          <w:sz w:val="20"/>
          <w:szCs w:val="20"/>
        </w:rPr>
        <w:lastRenderedPageBreak/>
        <w:t>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0B66C1"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21149">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3B617F0"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1C4C4B">
        <w:rPr>
          <w:rFonts w:cs="Times New Roman"/>
          <w:iCs/>
          <w:sz w:val="20"/>
          <w:szCs w:val="20"/>
        </w:rPr>
        <w:t>.</w:t>
      </w:r>
    </w:p>
    <w:p w14:paraId="1621A557" w14:textId="6C3D7D6B" w:rsidR="00721149" w:rsidRDefault="00721149" w:rsidP="00721149">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09A2F4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721149">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2072C47E"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oświadcza, że rachunek bankowy, o którym mowa w ust. </w:t>
      </w:r>
      <w:r w:rsidR="00721149">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p>
    <w:p w14:paraId="6EFB7C5E" w14:textId="5C61EED6"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8619A">
        <w:rPr>
          <w:rFonts w:cs="Times New Roman"/>
          <w:iCs/>
          <w:sz w:val="20"/>
          <w:szCs w:val="20"/>
        </w:rPr>
        <w:t>, z zastrzeżeniem ust. 8.</w:t>
      </w:r>
    </w:p>
    <w:p w14:paraId="7B73D309" w14:textId="40E95255" w:rsidR="0018619A" w:rsidRDefault="0018619A" w:rsidP="00566404">
      <w:pPr>
        <w:numPr>
          <w:ilvl w:val="0"/>
          <w:numId w:val="8"/>
        </w:numPr>
        <w:tabs>
          <w:tab w:val="left" w:pos="284"/>
        </w:tabs>
        <w:spacing w:after="0"/>
        <w:ind w:left="284" w:right="49" w:hanging="284"/>
        <w:rPr>
          <w:rFonts w:cs="Times New Roman"/>
          <w:iCs/>
          <w:sz w:val="20"/>
          <w:szCs w:val="20"/>
        </w:rPr>
      </w:pPr>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4FC2303E"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67C19DCD"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09CFB52A"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0065D11F"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5D1442F7" w14:textId="77777777" w:rsidR="0018619A" w:rsidRPr="00567C48"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w:t>
      </w:r>
      <w:r w:rsidRPr="00567C48">
        <w:rPr>
          <w:iCs/>
          <w:sz w:val="20"/>
          <w:szCs w:val="20"/>
        </w:rPr>
        <w:lastRenderedPageBreak/>
        <w:t xml:space="preserve">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3EB19766" w:rsidR="00E51978" w:rsidRDefault="004F5A46"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26030536" w:rsidR="00566404" w:rsidRDefault="00566404"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5A4B02CA" w:rsidR="00A46EBE" w:rsidRDefault="00A46EBE"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6C2C1285"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t>
      </w:r>
      <w:r w:rsidRPr="00687CE3">
        <w:rPr>
          <w:bCs/>
          <w:sz w:val="20"/>
          <w:szCs w:val="20"/>
        </w:rPr>
        <w:lastRenderedPageBreak/>
        <w:t>wykonania umowy w wysokości 5% wartości ceny całkowitej podanej w ofercie</w:t>
      </w:r>
      <w:r w:rsidR="00AB0D7D">
        <w:rPr>
          <w:bCs/>
          <w:sz w:val="20"/>
          <w:szCs w:val="20"/>
        </w:rPr>
        <w:t xml:space="preserve"> </w:t>
      </w:r>
      <w:bookmarkStart w:id="2" w:name="_Hlk207298049"/>
      <w:r w:rsidR="00AB0D7D">
        <w:rPr>
          <w:bCs/>
          <w:sz w:val="20"/>
          <w:szCs w:val="20"/>
        </w:rPr>
        <w:t>za daną część zamówienia</w:t>
      </w:r>
      <w:bookmarkEnd w:id="2"/>
      <w:r w:rsidRPr="00687CE3">
        <w:rPr>
          <w:bCs/>
          <w:sz w:val="20"/>
          <w:szCs w:val="20"/>
        </w:rPr>
        <w:t xml:space="preserve"> (odpowiadającej wynagrodzeniu określonemu w §</w:t>
      </w:r>
      <w:r w:rsidR="004F5A46">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4F62B6E4"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8A32D13"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p>
    <w:p w14:paraId="0FB6800C" w14:textId="474B964A" w:rsidR="00687CE3" w:rsidRPr="00683A52"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732E507E" w:rsidR="001D6BA5" w:rsidRDefault="001D6BA5"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 xml:space="preserve">warunków udziału w </w:t>
      </w:r>
      <w:r w:rsidRPr="001D6BA5">
        <w:rPr>
          <w:bCs/>
          <w:sz w:val="20"/>
          <w:szCs w:val="20"/>
        </w:rPr>
        <w:lastRenderedPageBreak/>
        <w:t>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E441C0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4F5A46">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03CAF664" w:rsidR="00E90664" w:rsidRPr="00602001"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031B964A"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4F5A46">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26F09AA"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3857AE">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BB68F52" w:rsidR="000B321B"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 xml:space="preserve">Wniosek, powinien zostać przekazany </w:t>
      </w:r>
      <w:r w:rsidRPr="007C5B2B">
        <w:rPr>
          <w:rFonts w:cs="Times New Roman"/>
          <w:sz w:val="20"/>
          <w:szCs w:val="20"/>
        </w:rPr>
        <w:lastRenderedPageBreak/>
        <w:t>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50AE977"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E750D5">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527C9B7F"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E750D5">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764FC97B"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pozostaje w zwłoce w realizacji któregokolwiek zobowiązania wynikającego z udzielonej </w:t>
      </w:r>
      <w:r w:rsidR="0016412A">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785666E5"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odstąpienia od umowy, a Wykonawca może żądać wyłącznie wynagrodzenia za p</w:t>
      </w:r>
      <w:r w:rsidR="0016412A">
        <w:rPr>
          <w:sz w:val="20"/>
          <w:szCs w:val="20"/>
        </w:rPr>
        <w:t>rzedmiot umowy</w:t>
      </w:r>
      <w:r w:rsidRPr="0099106E">
        <w:rPr>
          <w:sz w:val="20"/>
          <w:szCs w:val="20"/>
        </w:rPr>
        <w:t xml:space="preserve"> faktycznie</w:t>
      </w:r>
      <w:r>
        <w:rPr>
          <w:sz w:val="20"/>
          <w:szCs w:val="20"/>
        </w:rPr>
        <w:t xml:space="preserve"> </w:t>
      </w:r>
      <w:r w:rsidRPr="0099106E">
        <w:rPr>
          <w:sz w:val="20"/>
          <w:szCs w:val="20"/>
        </w:rPr>
        <w:t>zrealizowan</w:t>
      </w:r>
      <w:r w:rsidR="0016412A">
        <w:rPr>
          <w:sz w:val="20"/>
          <w:szCs w:val="20"/>
        </w:rPr>
        <w:t>y</w:t>
      </w:r>
      <w:r w:rsidRPr="0099106E">
        <w:rPr>
          <w:sz w:val="20"/>
          <w:szCs w:val="20"/>
        </w:rPr>
        <w:t xml:space="preserve"> i odebran</w:t>
      </w:r>
      <w:r w:rsidR="0016412A">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w:t>
      </w:r>
      <w:r w:rsidRPr="0099106E">
        <w:rPr>
          <w:sz w:val="20"/>
          <w:szCs w:val="20"/>
        </w:rPr>
        <w:lastRenderedPageBreak/>
        <w:t xml:space="preserve">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9B969C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E750D5">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87AB7B5"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p>
    <w:p w14:paraId="2B33DA77" w14:textId="172D57DB"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289A53F"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E750D5">
      <w:pPr>
        <w:autoSpaceDE w:val="0"/>
        <w:spacing w:after="0"/>
        <w:ind w:right="49"/>
        <w:rPr>
          <w:rFonts w:cs="Times New Roman"/>
          <w:bCs/>
          <w:sz w:val="20"/>
          <w:szCs w:val="20"/>
        </w:rPr>
      </w:pPr>
    </w:p>
    <w:p w14:paraId="1F82D8D1" w14:textId="77777777" w:rsidR="00E750D5" w:rsidRDefault="00E750D5" w:rsidP="00E750D5">
      <w:pPr>
        <w:autoSpaceDE w:val="0"/>
        <w:spacing w:after="0"/>
        <w:ind w:right="49"/>
        <w:jc w:val="center"/>
        <w:rPr>
          <w:rFonts w:cs="Times New Roman"/>
          <w:b/>
          <w:sz w:val="20"/>
          <w:szCs w:val="20"/>
        </w:rPr>
      </w:pPr>
      <w:r>
        <w:rPr>
          <w:rFonts w:cs="Times New Roman"/>
          <w:b/>
          <w:sz w:val="20"/>
          <w:szCs w:val="20"/>
        </w:rPr>
        <w:t>§17</w:t>
      </w:r>
    </w:p>
    <w:p w14:paraId="79C49334" w14:textId="77777777" w:rsidR="00E750D5" w:rsidRDefault="00E750D5" w:rsidP="00E750D5">
      <w:pPr>
        <w:autoSpaceDE w:val="0"/>
        <w:spacing w:after="0"/>
        <w:ind w:right="49"/>
        <w:jc w:val="center"/>
        <w:rPr>
          <w:rFonts w:cs="Times New Roman"/>
          <w:b/>
          <w:i/>
          <w:iCs/>
          <w:sz w:val="20"/>
          <w:szCs w:val="20"/>
        </w:rPr>
      </w:pPr>
      <w:r>
        <w:rPr>
          <w:rFonts w:cs="Times New Roman"/>
          <w:b/>
          <w:i/>
          <w:iCs/>
          <w:sz w:val="20"/>
          <w:szCs w:val="20"/>
        </w:rPr>
        <w:t>Ochrona danych osobowych</w:t>
      </w:r>
    </w:p>
    <w:p w14:paraId="05502476"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 xml:space="preserve">Strony, jako administratorzy danych osobowych, udostępniają sobie wzajemnie dane osobowe swoich </w:t>
      </w:r>
      <w:r w:rsidRPr="006C1110">
        <w:rPr>
          <w:bCs/>
          <w:sz w:val="20"/>
          <w:szCs w:val="20"/>
        </w:rPr>
        <w:lastRenderedPageBreak/>
        <w:t>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6E936C00"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8A3317D"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17AE5B0F"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16E80F57" w14:textId="77777777" w:rsidR="00E750D5" w:rsidRPr="00E01C58" w:rsidRDefault="00E750D5" w:rsidP="00E750D5">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p w14:paraId="1C30CB68" w14:textId="77777777" w:rsidR="00E750D5" w:rsidRPr="00602001" w:rsidRDefault="00E750D5" w:rsidP="00E750D5">
      <w:pPr>
        <w:autoSpaceDE w:val="0"/>
        <w:spacing w:after="0"/>
        <w:ind w:right="49"/>
        <w:rPr>
          <w:rFonts w:cs="Times New Roman"/>
          <w:bCs/>
          <w:sz w:val="20"/>
          <w:szCs w:val="20"/>
        </w:rPr>
      </w:pPr>
    </w:p>
    <w:p w14:paraId="436AEAA3" w14:textId="4C0662E3"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E750D5">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lastRenderedPageBreak/>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4732563" w14:textId="77777777" w:rsidR="00E750D5" w:rsidRDefault="00E750D5" w:rsidP="00F316B5">
      <w:pPr>
        <w:autoSpaceDE w:val="0"/>
        <w:spacing w:after="0"/>
        <w:rPr>
          <w:rFonts w:cs="Times New Roman"/>
          <w:sz w:val="20"/>
          <w:szCs w:val="20"/>
        </w:rPr>
      </w:pPr>
    </w:p>
    <w:p w14:paraId="1E76F35C" w14:textId="77777777" w:rsidR="00E750D5" w:rsidRDefault="00E750D5" w:rsidP="00F316B5">
      <w:pPr>
        <w:autoSpaceDE w:val="0"/>
        <w:spacing w:after="0"/>
        <w:rPr>
          <w:rFonts w:cs="Times New Roman"/>
          <w:sz w:val="20"/>
          <w:szCs w:val="20"/>
        </w:rPr>
      </w:pPr>
    </w:p>
    <w:p w14:paraId="6B6412D7" w14:textId="7933A6A8"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0FFA232" w14:textId="77777777" w:rsidR="00E750D5" w:rsidRDefault="00E750D5" w:rsidP="00E750D5">
      <w:pPr>
        <w:autoSpaceDE w:val="0"/>
        <w:spacing w:after="0"/>
        <w:jc w:val="right"/>
        <w:rPr>
          <w:rFonts w:cs="Times New Roman"/>
          <w:b/>
          <w:bCs/>
          <w:sz w:val="20"/>
          <w:szCs w:val="20"/>
        </w:rPr>
      </w:pPr>
      <w:r>
        <w:rPr>
          <w:rFonts w:cs="Times New Roman"/>
          <w:b/>
          <w:bCs/>
          <w:sz w:val="20"/>
          <w:szCs w:val="20"/>
        </w:rPr>
        <w:lastRenderedPageBreak/>
        <w:t>Załącznik nr 1 – wzór protokołu odbioru</w:t>
      </w:r>
    </w:p>
    <w:p w14:paraId="59FE3898" w14:textId="77777777" w:rsidR="00E750D5" w:rsidRDefault="00E750D5" w:rsidP="00E750D5">
      <w:pPr>
        <w:autoSpaceDE w:val="0"/>
        <w:spacing w:after="0"/>
        <w:jc w:val="right"/>
        <w:rPr>
          <w:rFonts w:cs="Times New Roman"/>
          <w:b/>
          <w:bCs/>
          <w:sz w:val="20"/>
          <w:szCs w:val="20"/>
        </w:rPr>
      </w:pPr>
    </w:p>
    <w:p w14:paraId="08CE16A8" w14:textId="77777777" w:rsidR="00E750D5" w:rsidRDefault="00E750D5" w:rsidP="00E750D5">
      <w:pPr>
        <w:autoSpaceDE w:val="0"/>
        <w:spacing w:after="0"/>
        <w:jc w:val="center"/>
        <w:rPr>
          <w:rFonts w:cs="Times New Roman"/>
          <w:b/>
          <w:bCs/>
          <w:sz w:val="20"/>
          <w:szCs w:val="20"/>
        </w:rPr>
      </w:pPr>
      <w:r>
        <w:rPr>
          <w:rFonts w:cs="Times New Roman"/>
          <w:b/>
          <w:bCs/>
          <w:sz w:val="20"/>
          <w:szCs w:val="20"/>
        </w:rPr>
        <w:t>PROTOKÓŁ ODBIORU</w:t>
      </w:r>
    </w:p>
    <w:p w14:paraId="6547F309" w14:textId="77777777" w:rsidR="00E750D5" w:rsidRDefault="00E750D5" w:rsidP="00E750D5">
      <w:pPr>
        <w:autoSpaceDE w:val="0"/>
        <w:spacing w:after="0"/>
        <w:jc w:val="center"/>
        <w:rPr>
          <w:rFonts w:cs="Times New Roman"/>
          <w:b/>
          <w:bCs/>
          <w:sz w:val="20"/>
          <w:szCs w:val="20"/>
        </w:rPr>
      </w:pPr>
    </w:p>
    <w:p w14:paraId="14438F77" w14:textId="77777777" w:rsidR="00E750D5" w:rsidRDefault="00E750D5" w:rsidP="00E750D5">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7EE390FB" w14:textId="77777777" w:rsidR="00E750D5" w:rsidRDefault="00E750D5" w:rsidP="00E750D5">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E750D5" w:rsidRPr="001F5C32" w14:paraId="3525AB4C" w14:textId="77777777" w:rsidTr="00E01C58">
        <w:tc>
          <w:tcPr>
            <w:tcW w:w="421" w:type="dxa"/>
            <w:shd w:val="clear" w:color="auto" w:fill="D9D9D9" w:themeFill="background1" w:themeFillShade="D9"/>
          </w:tcPr>
          <w:p w14:paraId="7B3DFBB2"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3EDC817"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2421C78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EF0C0E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E750D5" w14:paraId="274F4987" w14:textId="77777777" w:rsidTr="00E01C58">
        <w:tc>
          <w:tcPr>
            <w:tcW w:w="421" w:type="dxa"/>
          </w:tcPr>
          <w:p w14:paraId="012957BB" w14:textId="77777777" w:rsidR="00E750D5" w:rsidRDefault="00E750D5" w:rsidP="00E01C58">
            <w:pPr>
              <w:autoSpaceDE w:val="0"/>
              <w:spacing w:after="0"/>
              <w:rPr>
                <w:rFonts w:cs="Times New Roman"/>
                <w:sz w:val="20"/>
                <w:szCs w:val="20"/>
              </w:rPr>
            </w:pPr>
            <w:r>
              <w:rPr>
                <w:rFonts w:cs="Times New Roman"/>
                <w:sz w:val="20"/>
                <w:szCs w:val="20"/>
              </w:rPr>
              <w:t>1.</w:t>
            </w:r>
          </w:p>
        </w:tc>
        <w:tc>
          <w:tcPr>
            <w:tcW w:w="2835" w:type="dxa"/>
          </w:tcPr>
          <w:p w14:paraId="2A176199" w14:textId="77777777" w:rsidR="00E750D5" w:rsidRDefault="00E750D5" w:rsidP="00E01C58">
            <w:pPr>
              <w:autoSpaceDE w:val="0"/>
              <w:spacing w:after="0"/>
              <w:rPr>
                <w:rFonts w:cs="Times New Roman"/>
                <w:sz w:val="20"/>
                <w:szCs w:val="20"/>
              </w:rPr>
            </w:pPr>
          </w:p>
        </w:tc>
        <w:tc>
          <w:tcPr>
            <w:tcW w:w="1275" w:type="dxa"/>
          </w:tcPr>
          <w:p w14:paraId="5E07FB0E" w14:textId="77777777" w:rsidR="00E750D5" w:rsidRDefault="00E750D5" w:rsidP="00E01C58">
            <w:pPr>
              <w:autoSpaceDE w:val="0"/>
              <w:spacing w:after="0"/>
              <w:rPr>
                <w:rFonts w:cs="Times New Roman"/>
                <w:sz w:val="20"/>
                <w:szCs w:val="20"/>
              </w:rPr>
            </w:pPr>
          </w:p>
        </w:tc>
        <w:tc>
          <w:tcPr>
            <w:tcW w:w="4864" w:type="dxa"/>
          </w:tcPr>
          <w:p w14:paraId="73373092" w14:textId="77777777" w:rsidR="00E750D5" w:rsidRDefault="00E750D5" w:rsidP="00E01C58">
            <w:pPr>
              <w:autoSpaceDE w:val="0"/>
              <w:spacing w:after="0"/>
              <w:rPr>
                <w:rFonts w:cs="Times New Roman"/>
                <w:sz w:val="20"/>
                <w:szCs w:val="20"/>
              </w:rPr>
            </w:pPr>
          </w:p>
        </w:tc>
      </w:tr>
    </w:tbl>
    <w:p w14:paraId="27C47685" w14:textId="77777777" w:rsidR="00E750D5" w:rsidRDefault="00E750D5" w:rsidP="00E750D5">
      <w:pPr>
        <w:autoSpaceDE w:val="0"/>
        <w:spacing w:after="0"/>
        <w:rPr>
          <w:rFonts w:cs="Times New Roman"/>
          <w:sz w:val="20"/>
          <w:szCs w:val="20"/>
        </w:rPr>
      </w:pPr>
    </w:p>
    <w:p w14:paraId="370381D1" w14:textId="77777777" w:rsidR="00E750D5" w:rsidRDefault="00E750D5" w:rsidP="00E750D5">
      <w:pPr>
        <w:autoSpaceDE w:val="0"/>
        <w:spacing w:after="0"/>
        <w:rPr>
          <w:rFonts w:cs="Times New Roman"/>
          <w:sz w:val="20"/>
          <w:szCs w:val="20"/>
        </w:rPr>
      </w:pPr>
      <w:r>
        <w:rPr>
          <w:rFonts w:cs="Times New Roman"/>
          <w:sz w:val="20"/>
          <w:szCs w:val="20"/>
        </w:rPr>
        <w:t>Wraz z Towarem Wykonawca dostarczył następujące dokumenty:</w:t>
      </w:r>
    </w:p>
    <w:p w14:paraId="1C97FCEE" w14:textId="77777777" w:rsidR="00E750D5" w:rsidRDefault="00E750D5" w:rsidP="00E750D5">
      <w:pPr>
        <w:autoSpaceDE w:val="0"/>
        <w:spacing w:after="0"/>
        <w:rPr>
          <w:rFonts w:cs="Times New Roman"/>
          <w:sz w:val="20"/>
          <w:szCs w:val="20"/>
        </w:rPr>
      </w:pPr>
    </w:p>
    <w:p w14:paraId="0DCEED50" w14:textId="77777777" w:rsidR="00E750D5" w:rsidRDefault="00E750D5" w:rsidP="00E750D5">
      <w:pPr>
        <w:pStyle w:val="Akapitzlist"/>
        <w:numPr>
          <w:ilvl w:val="0"/>
          <w:numId w:val="58"/>
        </w:numPr>
        <w:autoSpaceDE w:val="0"/>
        <w:spacing w:after="0"/>
        <w:rPr>
          <w:sz w:val="20"/>
          <w:szCs w:val="20"/>
        </w:rPr>
      </w:pPr>
      <w:r>
        <w:rPr>
          <w:sz w:val="20"/>
          <w:szCs w:val="20"/>
        </w:rPr>
        <w:t>………………………………………..</w:t>
      </w:r>
    </w:p>
    <w:p w14:paraId="5672C80A" w14:textId="77777777" w:rsidR="00E750D5" w:rsidRDefault="00E750D5" w:rsidP="00E750D5">
      <w:pPr>
        <w:pStyle w:val="Akapitzlist"/>
        <w:numPr>
          <w:ilvl w:val="0"/>
          <w:numId w:val="58"/>
        </w:numPr>
        <w:autoSpaceDE w:val="0"/>
        <w:spacing w:after="0"/>
        <w:rPr>
          <w:sz w:val="20"/>
          <w:szCs w:val="20"/>
        </w:rPr>
      </w:pPr>
      <w:r>
        <w:rPr>
          <w:sz w:val="20"/>
          <w:szCs w:val="20"/>
        </w:rPr>
        <w:t>………………………………………..</w:t>
      </w:r>
    </w:p>
    <w:p w14:paraId="0C710765" w14:textId="413261E0" w:rsidR="00E750D5" w:rsidRDefault="0016412A" w:rsidP="00E750D5">
      <w:pPr>
        <w:pStyle w:val="Akapitzlist"/>
        <w:numPr>
          <w:ilvl w:val="0"/>
          <w:numId w:val="58"/>
        </w:numPr>
        <w:autoSpaceDE w:val="0"/>
        <w:spacing w:after="0"/>
        <w:rPr>
          <w:sz w:val="20"/>
          <w:szCs w:val="20"/>
        </w:rPr>
      </w:pPr>
      <w:r>
        <w:rPr>
          <w:sz w:val="20"/>
          <w:szCs w:val="20"/>
        </w:rPr>
        <w:t>Oświadczenie, że w toku realizacji przedmiotu umowy w zakresie objętym niniejszym protokołem Wykonawca przestrzegał warunków określonych w §2 ust. 1 umowy.</w:t>
      </w:r>
    </w:p>
    <w:p w14:paraId="67356669" w14:textId="77777777" w:rsidR="00E750D5" w:rsidRDefault="00E750D5" w:rsidP="00E750D5">
      <w:pPr>
        <w:autoSpaceDE w:val="0"/>
        <w:spacing w:after="0"/>
        <w:rPr>
          <w:sz w:val="20"/>
          <w:szCs w:val="20"/>
        </w:rPr>
      </w:pPr>
    </w:p>
    <w:p w14:paraId="06A6B73E" w14:textId="77777777" w:rsidR="00E750D5" w:rsidRDefault="00E750D5" w:rsidP="00E750D5">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44D08AFB" w14:textId="77777777" w:rsidR="00E750D5" w:rsidRDefault="00E750D5" w:rsidP="00E750D5">
      <w:pPr>
        <w:autoSpaceDE w:val="0"/>
        <w:spacing w:after="0"/>
        <w:rPr>
          <w:sz w:val="20"/>
          <w:szCs w:val="20"/>
        </w:rPr>
      </w:pPr>
    </w:p>
    <w:p w14:paraId="0F70A7A3" w14:textId="77777777" w:rsidR="00E750D5" w:rsidRDefault="00E750D5" w:rsidP="00E750D5">
      <w:pPr>
        <w:autoSpaceDE w:val="0"/>
        <w:spacing w:after="0"/>
        <w:rPr>
          <w:sz w:val="20"/>
          <w:szCs w:val="20"/>
        </w:rPr>
      </w:pPr>
      <w:r>
        <w:rPr>
          <w:sz w:val="20"/>
          <w:szCs w:val="20"/>
        </w:rPr>
        <w:t>W związku z powyższym:</w:t>
      </w:r>
      <w:r>
        <w:rPr>
          <w:rStyle w:val="Odwoanieprzypisudolnego"/>
          <w:sz w:val="20"/>
          <w:szCs w:val="20"/>
        </w:rPr>
        <w:footnoteReference w:id="6"/>
      </w:r>
    </w:p>
    <w:p w14:paraId="6FDBD3A1" w14:textId="77777777" w:rsidR="00E750D5" w:rsidRDefault="00E750D5" w:rsidP="00E750D5">
      <w:pPr>
        <w:autoSpaceDE w:val="0"/>
        <w:spacing w:after="0"/>
        <w:rPr>
          <w:sz w:val="20"/>
          <w:szCs w:val="20"/>
        </w:rPr>
      </w:pPr>
    </w:p>
    <w:p w14:paraId="5F52C9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060000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4916B38D"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F2FE52" w14:textId="77777777" w:rsidR="00E750D5" w:rsidRDefault="00E750D5" w:rsidP="00E750D5">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331337F4" w14:textId="77777777" w:rsidR="00E750D5" w:rsidRDefault="00E750D5" w:rsidP="00E750D5">
      <w:pPr>
        <w:autoSpaceDE w:val="0"/>
        <w:spacing w:after="0"/>
        <w:rPr>
          <w:sz w:val="20"/>
          <w:szCs w:val="20"/>
        </w:rPr>
      </w:pPr>
    </w:p>
    <w:p w14:paraId="03564CE8" w14:textId="77777777" w:rsidR="00E750D5" w:rsidRDefault="00E750D5" w:rsidP="00E750D5">
      <w:pPr>
        <w:autoSpaceDE w:val="0"/>
        <w:spacing w:after="0"/>
        <w:rPr>
          <w:sz w:val="20"/>
          <w:szCs w:val="20"/>
        </w:rPr>
      </w:pPr>
      <w:r>
        <w:rPr>
          <w:sz w:val="20"/>
          <w:szCs w:val="20"/>
        </w:rPr>
        <w:t>Niniejszy protokół został sporządzony w dniu …………………………………..</w:t>
      </w:r>
    </w:p>
    <w:p w14:paraId="20D11BC7" w14:textId="77777777" w:rsidR="00E750D5" w:rsidRDefault="00E750D5" w:rsidP="00E750D5">
      <w:pPr>
        <w:autoSpaceDE w:val="0"/>
        <w:spacing w:after="0"/>
        <w:rPr>
          <w:sz w:val="20"/>
          <w:szCs w:val="20"/>
        </w:rPr>
      </w:pPr>
    </w:p>
    <w:p w14:paraId="11235D50" w14:textId="77777777" w:rsidR="00E750D5" w:rsidRDefault="00E750D5" w:rsidP="00E750D5">
      <w:pPr>
        <w:autoSpaceDE w:val="0"/>
        <w:spacing w:after="0"/>
        <w:rPr>
          <w:sz w:val="20"/>
          <w:szCs w:val="20"/>
        </w:rPr>
      </w:pPr>
    </w:p>
    <w:p w14:paraId="14BF8C80" w14:textId="77777777" w:rsidR="00E750D5" w:rsidRDefault="00E750D5" w:rsidP="00E750D5">
      <w:pPr>
        <w:autoSpaceDE w:val="0"/>
        <w:spacing w:after="0"/>
        <w:rPr>
          <w:sz w:val="20"/>
          <w:szCs w:val="20"/>
        </w:rPr>
      </w:pPr>
    </w:p>
    <w:p w14:paraId="137DB417" w14:textId="77777777" w:rsidR="00E750D5" w:rsidRDefault="00E750D5" w:rsidP="00E750D5">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58728290" w14:textId="77777777" w:rsidR="00E750D5" w:rsidRDefault="00E750D5" w:rsidP="00E750D5">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p>
    <w:p w14:paraId="4D8D723E" w14:textId="77777777" w:rsidR="00E750D5" w:rsidRDefault="00E750D5" w:rsidP="00F316B5">
      <w:pPr>
        <w:autoSpaceDE w:val="0"/>
        <w:spacing w:after="0"/>
        <w:rPr>
          <w:rFonts w:cs="Times New Roman"/>
          <w:sz w:val="20"/>
          <w:szCs w:val="20"/>
        </w:rPr>
      </w:pPr>
    </w:p>
    <w:p w14:paraId="367E7388" w14:textId="2C230492"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D7A4C59" w14:textId="77777777" w:rsidR="00E750D5" w:rsidRDefault="00E750D5" w:rsidP="00E750D5">
      <w:pPr>
        <w:autoSpaceDE w:val="0"/>
        <w:spacing w:after="0"/>
        <w:jc w:val="right"/>
        <w:rPr>
          <w:b/>
          <w:bCs/>
          <w:sz w:val="20"/>
          <w:szCs w:val="20"/>
        </w:rPr>
      </w:pPr>
      <w:r>
        <w:rPr>
          <w:b/>
          <w:bCs/>
          <w:sz w:val="20"/>
          <w:szCs w:val="20"/>
        </w:rPr>
        <w:lastRenderedPageBreak/>
        <w:t>Załącznik nr 2 – klauzula informacyjna RODO</w:t>
      </w:r>
    </w:p>
    <w:p w14:paraId="27CFBB8A" w14:textId="77777777" w:rsidR="00E750D5" w:rsidRDefault="00E750D5" w:rsidP="00E750D5">
      <w:pPr>
        <w:autoSpaceDE w:val="0"/>
        <w:spacing w:after="0"/>
        <w:rPr>
          <w:sz w:val="20"/>
          <w:szCs w:val="20"/>
        </w:rPr>
      </w:pPr>
    </w:p>
    <w:p w14:paraId="675A625D" w14:textId="77777777" w:rsidR="00E750D5" w:rsidRDefault="00E750D5" w:rsidP="00E750D5">
      <w:pPr>
        <w:autoSpaceDE w:val="0"/>
        <w:spacing w:after="0"/>
        <w:rPr>
          <w:sz w:val="20"/>
          <w:szCs w:val="20"/>
        </w:rPr>
      </w:pPr>
    </w:p>
    <w:p w14:paraId="117C83B2" w14:textId="77777777" w:rsidR="00E750D5" w:rsidRDefault="00E750D5" w:rsidP="00E750D5">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0D50B71" w14:textId="77777777" w:rsidR="00E750D5" w:rsidRDefault="00E750D5" w:rsidP="00E750D5">
      <w:pPr>
        <w:autoSpaceDE w:val="0"/>
        <w:spacing w:after="0"/>
        <w:rPr>
          <w:b/>
          <w:bCs/>
          <w:sz w:val="20"/>
          <w:szCs w:val="20"/>
        </w:rPr>
      </w:pPr>
    </w:p>
    <w:p w14:paraId="3824EEB4" w14:textId="77777777" w:rsidR="00E750D5" w:rsidRDefault="00E750D5" w:rsidP="00E750D5">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BE64495" w14:textId="77777777" w:rsidR="00E750D5" w:rsidRDefault="00E750D5" w:rsidP="00E750D5">
      <w:pPr>
        <w:autoSpaceDE w:val="0"/>
        <w:spacing w:after="0"/>
        <w:rPr>
          <w:sz w:val="20"/>
          <w:szCs w:val="20"/>
        </w:rPr>
      </w:pPr>
    </w:p>
    <w:p w14:paraId="4BE1F620" w14:textId="596CDA7C" w:rsidR="00E750D5" w:rsidRDefault="00E750D5" w:rsidP="00E750D5">
      <w:pPr>
        <w:pStyle w:val="Akapitzlist"/>
        <w:numPr>
          <w:ilvl w:val="0"/>
          <w:numId w:val="60"/>
        </w:numPr>
        <w:autoSpaceDE w:val="0"/>
        <w:spacing w:after="0"/>
        <w:rPr>
          <w:sz w:val="20"/>
          <w:szCs w:val="20"/>
        </w:rPr>
      </w:pPr>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 </w:t>
      </w:r>
      <w:r w:rsidR="0016412A">
        <w:rPr>
          <w:sz w:val="20"/>
          <w:szCs w:val="20"/>
        </w:rPr>
        <w:t>sekretariat@szpital.kolbuszowa.pl</w:t>
      </w:r>
    </w:p>
    <w:p w14:paraId="36ABF5FA" w14:textId="2FBCE5C0"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wyznaczył Inspektora Ochrony Danych („IOD”). Kontakt z IOD jest możliwy za pośrednictwem poczty elektronicznej pod adresem: </w:t>
      </w:r>
      <w:r w:rsidR="0016412A" w:rsidRPr="007C3AF2">
        <w:rPr>
          <w:sz w:val="20"/>
          <w:szCs w:val="20"/>
        </w:rPr>
        <w:t>roman.kidacki</w:t>
      </w:r>
      <w:r w:rsidR="0016412A">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p>
    <w:p w14:paraId="7E08552D" w14:textId="77777777" w:rsidR="00E750D5" w:rsidRDefault="00E750D5" w:rsidP="00E750D5">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20B8ABF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67AAE080"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2173754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6567ECE7" w14:textId="77777777" w:rsidR="00E750D5" w:rsidRDefault="00E750D5" w:rsidP="00E750D5">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EF84344" w14:textId="77777777" w:rsidR="00E750D5" w:rsidRDefault="00E750D5" w:rsidP="00E750D5">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75397060" w14:textId="77777777" w:rsidR="00E750D5" w:rsidRDefault="00E750D5" w:rsidP="00E750D5">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37990990" w14:textId="77777777" w:rsidR="00E750D5" w:rsidRDefault="00E750D5" w:rsidP="00E750D5">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0510A85E" w14:textId="77777777" w:rsidR="00E750D5" w:rsidRDefault="00E750D5" w:rsidP="00E750D5">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B17C376"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09B2713E" w14:textId="77777777" w:rsidR="00E750D5" w:rsidRDefault="00E750D5" w:rsidP="00E750D5">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1DAF163E"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60F4FD45" w14:textId="77777777" w:rsidR="00E750D5" w:rsidRDefault="00E750D5" w:rsidP="00E750D5">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1A53B79" w14:textId="77777777" w:rsidR="00E750D5" w:rsidRDefault="00E750D5" w:rsidP="00E750D5">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p w14:paraId="5673188C" w14:textId="77777777" w:rsidR="00E750D5" w:rsidRDefault="00E750D5" w:rsidP="00F316B5">
      <w:pPr>
        <w:autoSpaceDE w:val="0"/>
        <w:spacing w:after="0"/>
        <w:rPr>
          <w:rFonts w:cs="Times New Roman"/>
          <w:sz w:val="20"/>
          <w:szCs w:val="20"/>
        </w:rPr>
      </w:pPr>
    </w:p>
    <w:p w14:paraId="153A2CB7" w14:textId="77777777" w:rsidR="00E750D5" w:rsidRDefault="00E750D5" w:rsidP="00F316B5">
      <w:pPr>
        <w:autoSpaceDE w:val="0"/>
        <w:spacing w:after="0"/>
        <w:rPr>
          <w:rFonts w:cs="Times New Roman"/>
          <w:sz w:val="20"/>
          <w:szCs w:val="20"/>
        </w:rPr>
      </w:pPr>
    </w:p>
    <w:p w14:paraId="61057AF7" w14:textId="2A4B34F7"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2B1D146" w14:textId="77777777" w:rsidR="00E750D5" w:rsidRDefault="00E750D5" w:rsidP="00E750D5">
      <w:pPr>
        <w:autoSpaceDE w:val="0"/>
        <w:spacing w:after="0"/>
        <w:jc w:val="right"/>
        <w:rPr>
          <w:b/>
          <w:bCs/>
          <w:sz w:val="20"/>
          <w:szCs w:val="20"/>
        </w:rPr>
      </w:pPr>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AB62BC5" w14:textId="77777777" w:rsidR="00E750D5" w:rsidRDefault="00E750D5" w:rsidP="00E750D5">
      <w:pPr>
        <w:autoSpaceDE w:val="0"/>
        <w:spacing w:after="0"/>
        <w:jc w:val="right"/>
        <w:rPr>
          <w:b/>
          <w:bCs/>
          <w:sz w:val="20"/>
          <w:szCs w:val="20"/>
        </w:rPr>
      </w:pPr>
    </w:p>
    <w:p w14:paraId="59B9E70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BE0D5CD" w14:textId="77777777" w:rsidR="00E750D5" w:rsidRPr="00FA7D67" w:rsidRDefault="00E750D5" w:rsidP="00E750D5">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B7706A6" w14:textId="45BE082B"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CC1366">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7046B45E"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63825E7A"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B6F508E" w14:textId="77777777" w:rsidR="00E750D5" w:rsidRPr="00FA7D67" w:rsidRDefault="00E750D5" w:rsidP="00E750D5">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8721016" w14:textId="77777777" w:rsidR="00E750D5" w:rsidRPr="00FA7D67" w:rsidRDefault="00E750D5" w:rsidP="00E750D5">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6ADFCDD1" w14:textId="77777777" w:rsidR="00E750D5" w:rsidRPr="00FA7D67" w:rsidRDefault="00E750D5" w:rsidP="00E750D5">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26E7C31D" w14:textId="77777777" w:rsidR="00E750D5" w:rsidRPr="00FA7D67" w:rsidRDefault="00E750D5" w:rsidP="00E750D5">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434F080" w14:textId="77777777" w:rsidR="00E750D5" w:rsidRPr="00FA7D67" w:rsidRDefault="00E750D5" w:rsidP="00E750D5">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1DFB247C" w14:textId="77777777" w:rsidR="00E750D5" w:rsidRPr="00FA7D67" w:rsidRDefault="00E750D5" w:rsidP="00E750D5">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6B3758C"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B1672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9CF4791" w14:textId="77777777" w:rsidR="00E750D5"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2FF95E04"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C989F37"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620B9B3"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080F520" w14:textId="77777777" w:rsidR="00E750D5" w:rsidRDefault="00E750D5" w:rsidP="00E750D5">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2E489216"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1191815"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ABD990C" w14:textId="77777777" w:rsidR="00E750D5" w:rsidRPr="00E01C58"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A53CC6" w14:textId="77777777" w:rsidR="00E750D5" w:rsidRPr="00FA7D67" w:rsidRDefault="00E750D5" w:rsidP="00E750D5">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4C19427C"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0185EA0"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41F2CFDB"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1B1CD316"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BDAC1E4"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24D2BEE"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59B3D13" w14:textId="77777777" w:rsidR="00E750D5" w:rsidRPr="00FA7D67" w:rsidRDefault="00E750D5" w:rsidP="00E750D5">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5F82E628" w14:textId="77777777" w:rsidR="00E750D5" w:rsidRPr="00FA7D67" w:rsidRDefault="00E750D5" w:rsidP="00E750D5">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BC467DF"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8D19998" w14:textId="77777777" w:rsidR="00E750D5" w:rsidRPr="00FA7D67" w:rsidRDefault="00E750D5" w:rsidP="00E750D5">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BFE5648"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0740B797" w14:textId="77777777" w:rsidR="00E750D5" w:rsidRPr="00FA7D67" w:rsidRDefault="00E750D5" w:rsidP="00E750D5">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8CFCE81" w14:textId="77777777" w:rsidR="00E750D5" w:rsidRPr="00FA7D67" w:rsidRDefault="00E750D5" w:rsidP="00E750D5">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373222F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9748AD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6FE3E08"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029E850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66272B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9D815D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51CB133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76AD7966"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78173C6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3A10CA95" w14:textId="77777777" w:rsidR="007D65E3"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E745F08" w14:textId="2D07B9A4"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16E913E"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9C6E179"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6DC4B2A6"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E068663"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4B5E5603" w14:textId="77777777" w:rsidR="00E750D5" w:rsidRPr="00FA7D67" w:rsidRDefault="00E750D5" w:rsidP="00E750D5">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7D1686F4"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644444FC"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2A176B9D"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8275F"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55B5057"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B25D181" w14:textId="77777777" w:rsidR="00E750D5" w:rsidRPr="00FA7D67" w:rsidRDefault="00E750D5" w:rsidP="00E750D5">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14E308AC"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64D07AE9"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2D0820FA" w14:textId="77777777" w:rsidR="00E750D5" w:rsidRPr="00CA73F4"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2BE5D29D"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ACDA8ED"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ED66869" w14:textId="77777777" w:rsidR="00E750D5" w:rsidRPr="00FA7D67" w:rsidRDefault="00E750D5" w:rsidP="00E750D5">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2705597"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A906CB4"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1A71020"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31229A8E" w14:textId="77777777" w:rsidR="00E750D5" w:rsidRPr="00FA7D67" w:rsidRDefault="00E750D5" w:rsidP="00E750D5">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790080A"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B9121EE"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9CF6713"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4B225EA" w14:textId="77777777" w:rsidR="00E750D5" w:rsidRPr="00FA7D67" w:rsidRDefault="00E750D5" w:rsidP="00E750D5">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41652599"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60604322"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67FC666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8F1BC0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CC782B4"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1CEE20A3"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7666E09B"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63C3A0E1" w14:textId="77777777" w:rsidR="00E750D5"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p w14:paraId="223BBC67" w14:textId="77777777" w:rsidR="00E750D5" w:rsidRPr="00602001" w:rsidRDefault="00E750D5" w:rsidP="00F316B5">
      <w:pPr>
        <w:autoSpaceDE w:val="0"/>
        <w:spacing w:after="0"/>
        <w:rPr>
          <w:rFonts w:cs="Times New Roman"/>
          <w:sz w:val="20"/>
          <w:szCs w:val="20"/>
        </w:rPr>
      </w:pPr>
    </w:p>
    <w:sectPr w:rsidR="00E750D5"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5F906" w14:textId="77777777" w:rsidR="00E201F3" w:rsidRDefault="00E201F3">
      <w:pPr>
        <w:spacing w:after="0" w:line="240" w:lineRule="auto"/>
      </w:pPr>
      <w:r>
        <w:separator/>
      </w:r>
    </w:p>
  </w:endnote>
  <w:endnote w:type="continuationSeparator" w:id="0">
    <w:p w14:paraId="760D2062" w14:textId="77777777" w:rsidR="00E201F3" w:rsidRDefault="00E201F3">
      <w:pPr>
        <w:spacing w:after="0" w:line="240" w:lineRule="auto"/>
      </w:pPr>
      <w:r>
        <w:continuationSeparator/>
      </w:r>
    </w:p>
  </w:endnote>
  <w:endnote w:type="continuationNotice" w:id="1">
    <w:p w14:paraId="4E342569" w14:textId="77777777" w:rsidR="00E201F3" w:rsidRDefault="00E201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912E" w14:textId="77777777" w:rsidR="00E201F3" w:rsidRDefault="00E201F3">
      <w:pPr>
        <w:spacing w:after="0" w:line="240" w:lineRule="auto"/>
      </w:pPr>
      <w:r>
        <w:separator/>
      </w:r>
    </w:p>
  </w:footnote>
  <w:footnote w:type="continuationSeparator" w:id="0">
    <w:p w14:paraId="0A211341" w14:textId="77777777" w:rsidR="00E201F3" w:rsidRDefault="00E201F3">
      <w:pPr>
        <w:spacing w:after="0" w:line="240" w:lineRule="auto"/>
      </w:pPr>
      <w:r>
        <w:continuationSeparator/>
      </w:r>
    </w:p>
  </w:footnote>
  <w:footnote w:type="continuationNotice" w:id="1">
    <w:p w14:paraId="53B433C0" w14:textId="77777777" w:rsidR="00E201F3" w:rsidRDefault="00E201F3">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4">
    <w:p w14:paraId="3C07AE99" w14:textId="77777777" w:rsidR="00E750D5" w:rsidRDefault="00E750D5" w:rsidP="00E750D5">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0DC1E6B9" w14:textId="77777777" w:rsidR="00E750D5" w:rsidRDefault="00E750D5" w:rsidP="00E750D5">
      <w:pPr>
        <w:pStyle w:val="Tekstprzypisudolnego"/>
      </w:pPr>
      <w:r>
        <w:rPr>
          <w:rStyle w:val="Odwoanieprzypisudolnego"/>
        </w:rPr>
        <w:footnoteRef/>
      </w:r>
      <w:r>
        <w:t xml:space="preserve"> Niepotrzebne skreślić</w:t>
      </w:r>
    </w:p>
  </w:footnote>
  <w:footnote w:id="6">
    <w:p w14:paraId="62BCF117" w14:textId="77777777" w:rsidR="00E750D5" w:rsidRDefault="00E750D5" w:rsidP="00E750D5">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7A45EAC"/>
    <w:multiLevelType w:val="hybridMultilevel"/>
    <w:tmpl w:val="489E26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8"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3"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4"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5"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6"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6"/>
  </w:num>
  <w:num w:numId="8" w16cid:durableId="1495953810">
    <w:abstractNumId w:val="40"/>
  </w:num>
  <w:num w:numId="9" w16cid:durableId="1285040735">
    <w:abstractNumId w:val="62"/>
  </w:num>
  <w:num w:numId="10" w16cid:durableId="1203593450">
    <w:abstractNumId w:val="51"/>
  </w:num>
  <w:num w:numId="11" w16cid:durableId="1127968106">
    <w:abstractNumId w:val="19"/>
  </w:num>
  <w:num w:numId="12" w16cid:durableId="1288046627">
    <w:abstractNumId w:val="42"/>
  </w:num>
  <w:num w:numId="13" w16cid:durableId="1732536067">
    <w:abstractNumId w:val="47"/>
  </w:num>
  <w:num w:numId="14" w16cid:durableId="857695822">
    <w:abstractNumId w:val="57"/>
  </w:num>
  <w:num w:numId="15" w16cid:durableId="410808527">
    <w:abstractNumId w:val="31"/>
  </w:num>
  <w:num w:numId="16" w16cid:durableId="63530780">
    <w:abstractNumId w:val="69"/>
  </w:num>
  <w:num w:numId="17" w16cid:durableId="1869946700">
    <w:abstractNumId w:val="66"/>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3"/>
  </w:num>
  <w:num w:numId="21" w16cid:durableId="1695961724">
    <w:abstractNumId w:val="21"/>
  </w:num>
  <w:num w:numId="22" w16cid:durableId="886337134">
    <w:abstractNumId w:val="22"/>
  </w:num>
  <w:num w:numId="23" w16cid:durableId="1339498625">
    <w:abstractNumId w:val="4"/>
  </w:num>
  <w:num w:numId="24" w16cid:durableId="1055424167">
    <w:abstractNumId w:val="74"/>
  </w:num>
  <w:num w:numId="25" w16cid:durableId="2139642955">
    <w:abstractNumId w:val="59"/>
  </w:num>
  <w:num w:numId="26" w16cid:durableId="1894803503">
    <w:abstractNumId w:val="54"/>
  </w:num>
  <w:num w:numId="27" w16cid:durableId="1659384993">
    <w:abstractNumId w:val="38"/>
  </w:num>
  <w:num w:numId="28" w16cid:durableId="1833717053">
    <w:abstractNumId w:val="64"/>
  </w:num>
  <w:num w:numId="29" w16cid:durableId="868030792">
    <w:abstractNumId w:val="11"/>
  </w:num>
  <w:num w:numId="30" w16cid:durableId="2044820959">
    <w:abstractNumId w:val="53"/>
  </w:num>
  <w:num w:numId="31" w16cid:durableId="170949002">
    <w:abstractNumId w:val="70"/>
  </w:num>
  <w:num w:numId="32" w16cid:durableId="111483151">
    <w:abstractNumId w:val="17"/>
  </w:num>
  <w:num w:numId="33" w16cid:durableId="826283410">
    <w:abstractNumId w:val="24"/>
  </w:num>
  <w:num w:numId="34" w16cid:durableId="1690715720">
    <w:abstractNumId w:val="14"/>
  </w:num>
  <w:num w:numId="35" w16cid:durableId="1650207381">
    <w:abstractNumId w:val="50"/>
  </w:num>
  <w:num w:numId="36" w16cid:durableId="1838884326">
    <w:abstractNumId w:val="16"/>
  </w:num>
  <w:num w:numId="37" w16cid:durableId="1627469896">
    <w:abstractNumId w:val="25"/>
  </w:num>
  <w:num w:numId="38" w16cid:durableId="1445154591">
    <w:abstractNumId w:val="61"/>
  </w:num>
  <w:num w:numId="39" w16cid:durableId="1057122296">
    <w:abstractNumId w:val="71"/>
  </w:num>
  <w:num w:numId="40" w16cid:durableId="1227648330">
    <w:abstractNumId w:val="52"/>
  </w:num>
  <w:num w:numId="41" w16cid:durableId="17052197">
    <w:abstractNumId w:val="29"/>
  </w:num>
  <w:num w:numId="42" w16cid:durableId="1097168311">
    <w:abstractNumId w:val="65"/>
  </w:num>
  <w:num w:numId="43" w16cid:durableId="1264875677">
    <w:abstractNumId w:val="32"/>
  </w:num>
  <w:num w:numId="44" w16cid:durableId="403334160">
    <w:abstractNumId w:val="75"/>
  </w:num>
  <w:num w:numId="45" w16cid:durableId="1994721277">
    <w:abstractNumId w:val="30"/>
  </w:num>
  <w:num w:numId="46" w16cid:durableId="1224950117">
    <w:abstractNumId w:val="73"/>
  </w:num>
  <w:num w:numId="47" w16cid:durableId="362369698">
    <w:abstractNumId w:val="68"/>
  </w:num>
  <w:num w:numId="48" w16cid:durableId="678122545">
    <w:abstractNumId w:val="49"/>
  </w:num>
  <w:num w:numId="49" w16cid:durableId="283391504">
    <w:abstractNumId w:val="58"/>
  </w:num>
  <w:num w:numId="50" w16cid:durableId="739794241">
    <w:abstractNumId w:val="26"/>
  </w:num>
  <w:num w:numId="51" w16cid:durableId="2079743500">
    <w:abstractNumId w:val="10"/>
  </w:num>
  <w:num w:numId="52" w16cid:durableId="1727141665">
    <w:abstractNumId w:val="45"/>
  </w:num>
  <w:num w:numId="53" w16cid:durableId="577715841">
    <w:abstractNumId w:val="60"/>
  </w:num>
  <w:num w:numId="54" w16cid:durableId="1203058704">
    <w:abstractNumId w:val="46"/>
  </w:num>
  <w:num w:numId="55" w16cid:durableId="429668218">
    <w:abstractNumId w:val="23"/>
  </w:num>
  <w:num w:numId="56" w16cid:durableId="1075931067">
    <w:abstractNumId w:val="55"/>
  </w:num>
  <w:num w:numId="57" w16cid:durableId="1726220520">
    <w:abstractNumId w:val="35"/>
  </w:num>
  <w:num w:numId="58" w16cid:durableId="1870026818">
    <w:abstractNumId w:val="27"/>
  </w:num>
  <w:num w:numId="59" w16cid:durableId="622924923">
    <w:abstractNumId w:val="18"/>
  </w:num>
  <w:num w:numId="60" w16cid:durableId="2134444444">
    <w:abstractNumId w:val="28"/>
  </w:num>
  <w:num w:numId="61" w16cid:durableId="394745377">
    <w:abstractNumId w:val="34"/>
  </w:num>
  <w:num w:numId="62" w16cid:durableId="881131995">
    <w:abstractNumId w:val="72"/>
  </w:num>
  <w:num w:numId="63" w16cid:durableId="600920234">
    <w:abstractNumId w:val="76"/>
  </w:num>
  <w:num w:numId="64" w16cid:durableId="277296663">
    <w:abstractNumId w:val="43"/>
  </w:num>
  <w:num w:numId="65" w16cid:durableId="453447167">
    <w:abstractNumId w:val="41"/>
  </w:num>
  <w:num w:numId="66" w16cid:durableId="1586065449">
    <w:abstractNumId w:val="67"/>
  </w:num>
  <w:num w:numId="67" w16cid:durableId="1605578214">
    <w:abstractNumId w:val="20"/>
  </w:num>
  <w:num w:numId="68" w16cid:durableId="1535847092">
    <w:abstractNumId w:val="48"/>
  </w:num>
  <w:num w:numId="69" w16cid:durableId="1054743864">
    <w:abstractNumId w:val="39"/>
  </w:num>
  <w:num w:numId="70"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4272A"/>
    <w:rsid w:val="00045BEC"/>
    <w:rsid w:val="000507A5"/>
    <w:rsid w:val="0005323E"/>
    <w:rsid w:val="00054A09"/>
    <w:rsid w:val="00055E13"/>
    <w:rsid w:val="00056C46"/>
    <w:rsid w:val="000576B2"/>
    <w:rsid w:val="000610C5"/>
    <w:rsid w:val="00062726"/>
    <w:rsid w:val="0006364B"/>
    <w:rsid w:val="00067E73"/>
    <w:rsid w:val="000765AE"/>
    <w:rsid w:val="00082242"/>
    <w:rsid w:val="00083144"/>
    <w:rsid w:val="00093658"/>
    <w:rsid w:val="0009617F"/>
    <w:rsid w:val="00097363"/>
    <w:rsid w:val="000A1AA8"/>
    <w:rsid w:val="000A6720"/>
    <w:rsid w:val="000B2487"/>
    <w:rsid w:val="000B321B"/>
    <w:rsid w:val="000B7AB9"/>
    <w:rsid w:val="000C08E0"/>
    <w:rsid w:val="000C0B66"/>
    <w:rsid w:val="000C1692"/>
    <w:rsid w:val="000C59D7"/>
    <w:rsid w:val="000D074A"/>
    <w:rsid w:val="000D0F86"/>
    <w:rsid w:val="000D0FBE"/>
    <w:rsid w:val="000D52BB"/>
    <w:rsid w:val="000D6EA2"/>
    <w:rsid w:val="000D7D0D"/>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412A"/>
    <w:rsid w:val="001653F8"/>
    <w:rsid w:val="00165DBD"/>
    <w:rsid w:val="00173F25"/>
    <w:rsid w:val="001763F2"/>
    <w:rsid w:val="00176E6A"/>
    <w:rsid w:val="00183D73"/>
    <w:rsid w:val="0018619A"/>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C4C4B"/>
    <w:rsid w:val="001D2B4A"/>
    <w:rsid w:val="001D6BA5"/>
    <w:rsid w:val="001D73BC"/>
    <w:rsid w:val="001E6EDC"/>
    <w:rsid w:val="001F0E47"/>
    <w:rsid w:val="001F213E"/>
    <w:rsid w:val="001F22AF"/>
    <w:rsid w:val="001F4057"/>
    <w:rsid w:val="001F5C47"/>
    <w:rsid w:val="002015DC"/>
    <w:rsid w:val="00202703"/>
    <w:rsid w:val="00202F33"/>
    <w:rsid w:val="0020567B"/>
    <w:rsid w:val="00213F25"/>
    <w:rsid w:val="002152BD"/>
    <w:rsid w:val="00220DF4"/>
    <w:rsid w:val="00221112"/>
    <w:rsid w:val="00223392"/>
    <w:rsid w:val="00233C9D"/>
    <w:rsid w:val="002344AF"/>
    <w:rsid w:val="002370CB"/>
    <w:rsid w:val="00240698"/>
    <w:rsid w:val="00251B9A"/>
    <w:rsid w:val="00251E4F"/>
    <w:rsid w:val="00254FAD"/>
    <w:rsid w:val="002553C4"/>
    <w:rsid w:val="00261699"/>
    <w:rsid w:val="002672AF"/>
    <w:rsid w:val="00271710"/>
    <w:rsid w:val="00285DE1"/>
    <w:rsid w:val="002869CF"/>
    <w:rsid w:val="002910FD"/>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5E95"/>
    <w:rsid w:val="00336FD2"/>
    <w:rsid w:val="003414F8"/>
    <w:rsid w:val="003441B3"/>
    <w:rsid w:val="0034509F"/>
    <w:rsid w:val="00347CAF"/>
    <w:rsid w:val="0035529A"/>
    <w:rsid w:val="00355EBA"/>
    <w:rsid w:val="00361F2C"/>
    <w:rsid w:val="003715C9"/>
    <w:rsid w:val="00372682"/>
    <w:rsid w:val="003743C5"/>
    <w:rsid w:val="003857AE"/>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65DB"/>
    <w:rsid w:val="00437460"/>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A6BD5"/>
    <w:rsid w:val="004B215C"/>
    <w:rsid w:val="004B5992"/>
    <w:rsid w:val="004C194A"/>
    <w:rsid w:val="004C473D"/>
    <w:rsid w:val="004C7F1F"/>
    <w:rsid w:val="004D7348"/>
    <w:rsid w:val="004D7A94"/>
    <w:rsid w:val="004E1A38"/>
    <w:rsid w:val="004E290A"/>
    <w:rsid w:val="004E2FBD"/>
    <w:rsid w:val="004E4FD3"/>
    <w:rsid w:val="004E675E"/>
    <w:rsid w:val="004F02F5"/>
    <w:rsid w:val="004F4E91"/>
    <w:rsid w:val="004F5A46"/>
    <w:rsid w:val="0050008D"/>
    <w:rsid w:val="0051035C"/>
    <w:rsid w:val="00510DD4"/>
    <w:rsid w:val="00511BF3"/>
    <w:rsid w:val="00515E8A"/>
    <w:rsid w:val="0051659C"/>
    <w:rsid w:val="00532FE9"/>
    <w:rsid w:val="00533C83"/>
    <w:rsid w:val="005356E7"/>
    <w:rsid w:val="00535F71"/>
    <w:rsid w:val="00554BFD"/>
    <w:rsid w:val="005618E3"/>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04C8"/>
    <w:rsid w:val="005B20A9"/>
    <w:rsid w:val="005B2A7E"/>
    <w:rsid w:val="005C1494"/>
    <w:rsid w:val="005C5CEC"/>
    <w:rsid w:val="005D6339"/>
    <w:rsid w:val="005D6D74"/>
    <w:rsid w:val="005E42E5"/>
    <w:rsid w:val="005E5391"/>
    <w:rsid w:val="005E7308"/>
    <w:rsid w:val="005F0109"/>
    <w:rsid w:val="005F7295"/>
    <w:rsid w:val="00600ECB"/>
    <w:rsid w:val="00602001"/>
    <w:rsid w:val="00605FF9"/>
    <w:rsid w:val="00613C32"/>
    <w:rsid w:val="00615D90"/>
    <w:rsid w:val="00620EAA"/>
    <w:rsid w:val="006221BC"/>
    <w:rsid w:val="00622DA4"/>
    <w:rsid w:val="0062540F"/>
    <w:rsid w:val="006260AE"/>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6DF8"/>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1FB"/>
    <w:rsid w:val="00712524"/>
    <w:rsid w:val="00713223"/>
    <w:rsid w:val="007140CB"/>
    <w:rsid w:val="0071478A"/>
    <w:rsid w:val="0071592C"/>
    <w:rsid w:val="00721149"/>
    <w:rsid w:val="00722E2E"/>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121"/>
    <w:rsid w:val="007D28F6"/>
    <w:rsid w:val="007D3A46"/>
    <w:rsid w:val="007D42EC"/>
    <w:rsid w:val="007D65E3"/>
    <w:rsid w:val="007E1752"/>
    <w:rsid w:val="007E1ED8"/>
    <w:rsid w:val="007E1EFA"/>
    <w:rsid w:val="007E3103"/>
    <w:rsid w:val="007F156B"/>
    <w:rsid w:val="007F2502"/>
    <w:rsid w:val="007F62F2"/>
    <w:rsid w:val="007F6A01"/>
    <w:rsid w:val="00802449"/>
    <w:rsid w:val="00802815"/>
    <w:rsid w:val="00806B48"/>
    <w:rsid w:val="00807996"/>
    <w:rsid w:val="00807ECA"/>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739F5"/>
    <w:rsid w:val="0088265B"/>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8F607F"/>
    <w:rsid w:val="008F7E46"/>
    <w:rsid w:val="0090168D"/>
    <w:rsid w:val="00905EC0"/>
    <w:rsid w:val="009152D1"/>
    <w:rsid w:val="00920D51"/>
    <w:rsid w:val="009229F8"/>
    <w:rsid w:val="00922E1A"/>
    <w:rsid w:val="00933CB9"/>
    <w:rsid w:val="0093447B"/>
    <w:rsid w:val="00936631"/>
    <w:rsid w:val="00936EE5"/>
    <w:rsid w:val="0094108C"/>
    <w:rsid w:val="00941DC8"/>
    <w:rsid w:val="0094444C"/>
    <w:rsid w:val="0094791D"/>
    <w:rsid w:val="0095072F"/>
    <w:rsid w:val="00953D64"/>
    <w:rsid w:val="009622DD"/>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26191"/>
    <w:rsid w:val="00A32471"/>
    <w:rsid w:val="00A330BE"/>
    <w:rsid w:val="00A41F09"/>
    <w:rsid w:val="00A42529"/>
    <w:rsid w:val="00A4299B"/>
    <w:rsid w:val="00A46EBE"/>
    <w:rsid w:val="00A515B2"/>
    <w:rsid w:val="00A51B8A"/>
    <w:rsid w:val="00A556E0"/>
    <w:rsid w:val="00A5735F"/>
    <w:rsid w:val="00A60650"/>
    <w:rsid w:val="00A6720D"/>
    <w:rsid w:val="00A67248"/>
    <w:rsid w:val="00A70F5A"/>
    <w:rsid w:val="00A823FE"/>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9473C"/>
    <w:rsid w:val="00BA0B92"/>
    <w:rsid w:val="00BA5412"/>
    <w:rsid w:val="00BA77FF"/>
    <w:rsid w:val="00BA7F16"/>
    <w:rsid w:val="00BB3814"/>
    <w:rsid w:val="00BB663D"/>
    <w:rsid w:val="00BC13FE"/>
    <w:rsid w:val="00BC4E60"/>
    <w:rsid w:val="00BC6C40"/>
    <w:rsid w:val="00BD0DFF"/>
    <w:rsid w:val="00BE16B9"/>
    <w:rsid w:val="00BE5C0D"/>
    <w:rsid w:val="00BE7C5F"/>
    <w:rsid w:val="00BF042A"/>
    <w:rsid w:val="00BF533C"/>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1366"/>
    <w:rsid w:val="00CC4195"/>
    <w:rsid w:val="00CD12A0"/>
    <w:rsid w:val="00CD7C97"/>
    <w:rsid w:val="00CE15CF"/>
    <w:rsid w:val="00CE1718"/>
    <w:rsid w:val="00CE1B6C"/>
    <w:rsid w:val="00CE22C0"/>
    <w:rsid w:val="00CE49E0"/>
    <w:rsid w:val="00CF233E"/>
    <w:rsid w:val="00CF25CC"/>
    <w:rsid w:val="00CF4C5D"/>
    <w:rsid w:val="00CF542C"/>
    <w:rsid w:val="00D04019"/>
    <w:rsid w:val="00D06F91"/>
    <w:rsid w:val="00D073EC"/>
    <w:rsid w:val="00D07FF5"/>
    <w:rsid w:val="00D114C1"/>
    <w:rsid w:val="00D153B5"/>
    <w:rsid w:val="00D2498A"/>
    <w:rsid w:val="00D25D6E"/>
    <w:rsid w:val="00D25F4C"/>
    <w:rsid w:val="00D34F8D"/>
    <w:rsid w:val="00D41DF2"/>
    <w:rsid w:val="00D47371"/>
    <w:rsid w:val="00D5092D"/>
    <w:rsid w:val="00D53ABD"/>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01F3"/>
    <w:rsid w:val="00E213CE"/>
    <w:rsid w:val="00E25B21"/>
    <w:rsid w:val="00E2723C"/>
    <w:rsid w:val="00E30FA9"/>
    <w:rsid w:val="00E3271B"/>
    <w:rsid w:val="00E32AF5"/>
    <w:rsid w:val="00E42E07"/>
    <w:rsid w:val="00E51978"/>
    <w:rsid w:val="00E52A82"/>
    <w:rsid w:val="00E56F27"/>
    <w:rsid w:val="00E603B5"/>
    <w:rsid w:val="00E60F11"/>
    <w:rsid w:val="00E649FE"/>
    <w:rsid w:val="00E66D07"/>
    <w:rsid w:val="00E670C6"/>
    <w:rsid w:val="00E750D5"/>
    <w:rsid w:val="00E75D8C"/>
    <w:rsid w:val="00E760FA"/>
    <w:rsid w:val="00E77121"/>
    <w:rsid w:val="00E82E64"/>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0FF6"/>
    <w:rsid w:val="00F424E2"/>
    <w:rsid w:val="00F45C6A"/>
    <w:rsid w:val="00F52B00"/>
    <w:rsid w:val="00F64AF9"/>
    <w:rsid w:val="00F665F1"/>
    <w:rsid w:val="00F7183A"/>
    <w:rsid w:val="00F916CF"/>
    <w:rsid w:val="00F953D2"/>
    <w:rsid w:val="00F9760E"/>
    <w:rsid w:val="00FA1D75"/>
    <w:rsid w:val="00FA614F"/>
    <w:rsid w:val="00FA7040"/>
    <w:rsid w:val="00FB0955"/>
    <w:rsid w:val="00FB1301"/>
    <w:rsid w:val="00FB4A37"/>
    <w:rsid w:val="00FB4D75"/>
    <w:rsid w:val="00FD1FE7"/>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E75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615D90"/>
    <w:rPr>
      <w:rFonts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27</Pages>
  <Words>12594</Words>
  <Characters>75568</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2025-06-25T11:19:00Z</cp:lastPrinted>
  <dcterms:created xsi:type="dcterms:W3CDTF">2026-03-29T18:37:00Z</dcterms:created>
  <dcterms:modified xsi:type="dcterms:W3CDTF">2026-03-29T19:46:00Z</dcterms:modified>
</cp:coreProperties>
</file>